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C5B318" w14:textId="77777777" w:rsidR="00E23BB6" w:rsidRPr="00C869C6" w:rsidRDefault="00E23BB6" w:rsidP="00E23BB6">
      <w:pPr>
        <w:ind w:left="5672" w:firstLine="709"/>
        <w:rPr>
          <w:rFonts w:asciiTheme="majorHAnsi" w:hAnsiTheme="majorHAnsi" w:cstheme="majorHAnsi"/>
          <w:color w:val="993300"/>
        </w:rPr>
      </w:pPr>
      <w:r w:rsidRPr="00C869C6">
        <w:rPr>
          <w:rFonts w:asciiTheme="majorHAnsi" w:hAnsiTheme="majorHAnsi" w:cstheme="majorHAnsi"/>
          <w:color w:val="993300"/>
        </w:rPr>
        <w:t>Alla Stazione Appaltante</w:t>
      </w:r>
    </w:p>
    <w:p w14:paraId="437458AA" w14:textId="77777777" w:rsidR="00E23BB6" w:rsidRPr="00C869C6" w:rsidRDefault="00E23BB6" w:rsidP="00E23BB6">
      <w:pPr>
        <w:ind w:left="5672" w:firstLine="709"/>
        <w:rPr>
          <w:rFonts w:asciiTheme="majorHAnsi" w:hAnsiTheme="majorHAnsi" w:cstheme="majorHAnsi"/>
          <w:color w:val="9933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870"/>
      </w:tblGrid>
      <w:tr w:rsidR="00E23BB6" w:rsidRPr="00C869C6" w14:paraId="204AC677" w14:textId="77777777" w:rsidTr="00535877">
        <w:tc>
          <w:tcPr>
            <w:tcW w:w="5000" w:type="pct"/>
            <w:shd w:val="clear" w:color="auto" w:fill="D0CECE"/>
          </w:tcPr>
          <w:p w14:paraId="617A4D65" w14:textId="77777777" w:rsidR="00E23BB6" w:rsidRPr="00C869C6" w:rsidRDefault="00E23BB6" w:rsidP="00535877">
            <w:pPr>
              <w:pStyle w:val="Corpodeltesto1"/>
              <w:spacing w:line="240" w:lineRule="auto"/>
              <w:ind w:right="96"/>
              <w:jc w:val="both"/>
              <w:rPr>
                <w:rFonts w:asciiTheme="majorHAnsi" w:hAnsiTheme="majorHAnsi" w:cstheme="majorHAnsi"/>
                <w:b/>
                <w:color w:val="993300"/>
              </w:rPr>
            </w:pPr>
            <w:r w:rsidRPr="00C869C6">
              <w:rPr>
                <w:rFonts w:asciiTheme="majorHAnsi" w:hAnsiTheme="majorHAnsi" w:cstheme="majorHAnsi"/>
                <w:b/>
                <w:color w:val="993300"/>
              </w:rPr>
              <w:tab/>
            </w:r>
          </w:p>
          <w:p w14:paraId="2BF7FB27" w14:textId="77777777" w:rsidR="00E23BB6" w:rsidRPr="00C869C6" w:rsidRDefault="00E23BB6" w:rsidP="00535877">
            <w:pPr>
              <w:pBdr>
                <w:top w:val="single" w:sz="4" w:space="1" w:color="000000"/>
                <w:left w:val="single" w:sz="4" w:space="4" w:color="000000"/>
                <w:bottom w:val="single" w:sz="4" w:space="1" w:color="000000"/>
                <w:right w:val="single" w:sz="4" w:space="4" w:color="000000"/>
              </w:pBdr>
              <w:shd w:val="clear" w:color="auto" w:fill="D8D8D8"/>
              <w:jc w:val="center"/>
              <w:rPr>
                <w:rFonts w:asciiTheme="majorHAnsi" w:hAnsiTheme="majorHAnsi" w:cstheme="majorHAnsi"/>
              </w:rPr>
            </w:pPr>
            <w:r w:rsidRPr="00C869C6">
              <w:rPr>
                <w:rFonts w:asciiTheme="majorHAnsi" w:hAnsiTheme="majorHAnsi" w:cstheme="majorHAnsi"/>
              </w:rPr>
              <w:t>OGGETTO: ……………………………………………………………………………………………………………………………</w:t>
            </w:r>
          </w:p>
          <w:p w14:paraId="636ACA60" w14:textId="77777777" w:rsidR="00E23BB6" w:rsidRPr="00C869C6" w:rsidRDefault="00E23BB6" w:rsidP="00535877">
            <w:pPr>
              <w:pBdr>
                <w:top w:val="single" w:sz="4" w:space="1" w:color="000000"/>
                <w:left w:val="single" w:sz="4" w:space="4" w:color="000000"/>
                <w:bottom w:val="single" w:sz="4" w:space="1" w:color="000000"/>
                <w:right w:val="single" w:sz="4" w:space="4" w:color="000000"/>
              </w:pBdr>
              <w:shd w:val="clear" w:color="auto" w:fill="D8D8D8"/>
              <w:jc w:val="center"/>
              <w:rPr>
                <w:rFonts w:asciiTheme="majorHAnsi" w:hAnsiTheme="majorHAnsi" w:cstheme="majorHAnsi"/>
              </w:rPr>
            </w:pPr>
            <w:r w:rsidRPr="00C869C6">
              <w:rPr>
                <w:rFonts w:asciiTheme="majorHAnsi" w:hAnsiTheme="majorHAnsi" w:cstheme="majorHAnsi"/>
              </w:rPr>
              <w:t>CIG ………………………………. CUP E63C22000930007</w:t>
            </w:r>
          </w:p>
          <w:p w14:paraId="12E2C275" w14:textId="77777777" w:rsidR="00E23BB6" w:rsidRPr="00C869C6" w:rsidRDefault="00E23BB6" w:rsidP="00535877">
            <w:pPr>
              <w:pStyle w:val="Corpodeltesto1"/>
              <w:spacing w:line="240" w:lineRule="auto"/>
              <w:ind w:right="96"/>
              <w:jc w:val="both"/>
              <w:rPr>
                <w:rFonts w:asciiTheme="majorHAnsi" w:hAnsiTheme="majorHAnsi" w:cstheme="majorHAnsi"/>
                <w:b/>
                <w:color w:val="993300"/>
              </w:rPr>
            </w:pPr>
          </w:p>
        </w:tc>
      </w:tr>
    </w:tbl>
    <w:p w14:paraId="6FAC9367" w14:textId="77777777" w:rsidR="00E23BB6" w:rsidRPr="00C869C6" w:rsidRDefault="00E23BB6" w:rsidP="00E23BB6">
      <w:pPr>
        <w:spacing w:before="102"/>
        <w:rPr>
          <w:rFonts w:asciiTheme="majorHAnsi" w:eastAsia="Tahoma" w:hAnsiTheme="majorHAnsi" w:cstheme="majorHAnsi"/>
        </w:rPr>
      </w:pPr>
    </w:p>
    <w:p w14:paraId="4A9FBDE5" w14:textId="77777777" w:rsidR="00E23BB6" w:rsidRPr="00C869C6" w:rsidRDefault="00E23BB6" w:rsidP="00E23BB6">
      <w:pPr>
        <w:spacing w:before="120" w:after="120" w:line="360" w:lineRule="auto"/>
        <w:jc w:val="both"/>
        <w:rPr>
          <w:rFonts w:asciiTheme="majorHAnsi" w:eastAsia="Times New Roman" w:hAnsiTheme="majorHAnsi" w:cstheme="majorHAnsi"/>
        </w:rPr>
      </w:pPr>
      <w:r w:rsidRPr="00C869C6">
        <w:rPr>
          <w:rFonts w:asciiTheme="majorHAnsi" w:eastAsia="Times New Roman" w:hAnsiTheme="majorHAnsi" w:cstheme="majorHAnsi"/>
        </w:rPr>
        <w:t>Il sottoscritto _____________________________________, nato il ________________________ a ______________________ in qualità di___________________________________ dell’impresa ________________________________________________________________________________</w:t>
      </w:r>
    </w:p>
    <w:p w14:paraId="6D44CE2F" w14:textId="77777777" w:rsidR="00E23BB6" w:rsidRPr="00C869C6" w:rsidRDefault="00E23BB6" w:rsidP="00E23BB6">
      <w:pPr>
        <w:spacing w:line="360" w:lineRule="auto"/>
        <w:jc w:val="both"/>
        <w:rPr>
          <w:rFonts w:asciiTheme="majorHAnsi" w:eastAsia="Times New Roman" w:hAnsiTheme="majorHAnsi" w:cstheme="majorHAnsi"/>
          <w:b/>
        </w:rPr>
      </w:pPr>
      <w:r w:rsidRPr="00C869C6">
        <w:rPr>
          <w:rFonts w:asciiTheme="majorHAnsi" w:eastAsia="Times New Roman" w:hAnsiTheme="majorHAnsi" w:cstheme="majorHAnsi"/>
        </w:rPr>
        <w:t xml:space="preserve">ai sensi degli articoli 46 e 47 del D.P.R. 28 dicembre 2000, n. 445 e </w:t>
      </w:r>
      <w:proofErr w:type="spellStart"/>
      <w:r w:rsidRPr="00C869C6">
        <w:rPr>
          <w:rFonts w:asciiTheme="majorHAnsi" w:eastAsia="Times New Roman" w:hAnsiTheme="majorHAnsi" w:cstheme="majorHAnsi"/>
        </w:rPr>
        <w:t>s.m.i.</w:t>
      </w:r>
      <w:proofErr w:type="spellEnd"/>
      <w:r w:rsidRPr="00C869C6">
        <w:rPr>
          <w:rFonts w:asciiTheme="majorHAnsi" w:eastAsia="Times New Roman" w:hAnsiTheme="majorHAnsi" w:cstheme="majorHAnsi"/>
        </w:rPr>
        <w:t>, consapevole delle sanzioni penali previste dall’articolo 76 del medesimo D.P.R. per le ipotesi di falsità in atti e dichiarazioni mendaci ivi indicate</w:t>
      </w:r>
    </w:p>
    <w:p w14:paraId="03A6D2AB" w14:textId="77777777" w:rsidR="00E23BB6" w:rsidRPr="00C869C6" w:rsidRDefault="00E23BB6" w:rsidP="00E23BB6">
      <w:pPr>
        <w:keepNext/>
        <w:widowControl w:val="0"/>
        <w:autoSpaceDE w:val="0"/>
        <w:spacing w:before="60" w:after="60" w:line="240" w:lineRule="auto"/>
        <w:jc w:val="center"/>
        <w:rPr>
          <w:rFonts w:asciiTheme="majorHAnsi" w:eastAsia="Times New Roman" w:hAnsiTheme="majorHAnsi" w:cstheme="majorHAnsi"/>
          <w:b/>
        </w:rPr>
      </w:pPr>
      <w:r w:rsidRPr="00C869C6">
        <w:rPr>
          <w:rFonts w:asciiTheme="majorHAnsi" w:eastAsia="Times New Roman" w:hAnsiTheme="majorHAnsi" w:cstheme="majorHAnsi"/>
          <w:b/>
        </w:rPr>
        <w:t>DICHIARA</w:t>
      </w:r>
    </w:p>
    <w:p w14:paraId="31ECABAF" w14:textId="77777777" w:rsidR="00E23BB6" w:rsidRPr="00C869C6" w:rsidRDefault="00E23BB6" w:rsidP="00E23BB6">
      <w:pPr>
        <w:keepNext/>
        <w:widowControl w:val="0"/>
        <w:autoSpaceDE w:val="0"/>
        <w:spacing w:before="60" w:after="60" w:line="240" w:lineRule="auto"/>
        <w:jc w:val="both"/>
        <w:rPr>
          <w:rFonts w:asciiTheme="majorHAnsi" w:eastAsia="Times New Roman" w:hAnsiTheme="majorHAnsi" w:cstheme="majorHAnsi"/>
          <w:b/>
        </w:rPr>
      </w:pPr>
    </w:p>
    <w:p w14:paraId="5F832FF0" w14:textId="77777777" w:rsidR="00E23BB6" w:rsidRPr="00C869C6" w:rsidRDefault="00E23BB6" w:rsidP="00DA10BE">
      <w:pPr>
        <w:numPr>
          <w:ilvl w:val="0"/>
          <w:numId w:val="15"/>
        </w:numPr>
        <w:spacing w:after="120" w:line="360" w:lineRule="auto"/>
        <w:ind w:left="284" w:hanging="284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 xml:space="preserve">Che, offre un ribasso sui tempi di fornitura (per i lotti 4-5-6) pari al </w:t>
      </w:r>
      <w:proofErr w:type="gramStart"/>
      <w:r w:rsidRPr="00C869C6">
        <w:rPr>
          <w:rFonts w:asciiTheme="majorHAnsi" w:hAnsiTheme="majorHAnsi" w:cstheme="majorHAnsi"/>
        </w:rPr>
        <w:t>…….</w:t>
      </w:r>
      <w:proofErr w:type="gramEnd"/>
      <w:r w:rsidRPr="00C869C6">
        <w:rPr>
          <w:rFonts w:asciiTheme="majorHAnsi" w:hAnsiTheme="majorHAnsi" w:cstheme="majorHAnsi"/>
        </w:rPr>
        <w:t>% e quindi pari a giorni offerti…………….. (in cifre) ________________________________________ (in lettere)</w:t>
      </w:r>
    </w:p>
    <w:p w14:paraId="46D30273" w14:textId="77777777" w:rsidR="00E23BB6" w:rsidRPr="00C869C6" w:rsidRDefault="00E23BB6" w:rsidP="00DA10BE">
      <w:pPr>
        <w:numPr>
          <w:ilvl w:val="0"/>
          <w:numId w:val="15"/>
        </w:numPr>
        <w:spacing w:after="120" w:line="360" w:lineRule="auto"/>
        <w:ind w:left="284" w:hanging="284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>Che, a fronte del prezzo a base d’asta di € _______________così come</w:t>
      </w:r>
      <w:r w:rsidRPr="00C869C6">
        <w:rPr>
          <w:rFonts w:asciiTheme="majorHAnsi" w:hAnsiTheme="majorHAnsi" w:cstheme="majorHAnsi"/>
          <w:b/>
        </w:rPr>
        <w:t xml:space="preserve"> quantificato nella </w:t>
      </w:r>
      <w:proofErr w:type="spellStart"/>
      <w:r w:rsidRPr="00C869C6">
        <w:rPr>
          <w:rFonts w:asciiTheme="majorHAnsi" w:hAnsiTheme="majorHAnsi" w:cstheme="majorHAnsi"/>
          <w:b/>
        </w:rPr>
        <w:t>lex</w:t>
      </w:r>
      <w:proofErr w:type="spellEnd"/>
      <w:r w:rsidRPr="00C869C6">
        <w:rPr>
          <w:rFonts w:asciiTheme="majorHAnsi" w:hAnsiTheme="majorHAnsi" w:cstheme="majorHAnsi"/>
          <w:b/>
        </w:rPr>
        <w:t xml:space="preserve"> </w:t>
      </w:r>
      <w:proofErr w:type="spellStart"/>
      <w:r w:rsidRPr="00C869C6">
        <w:rPr>
          <w:rFonts w:asciiTheme="majorHAnsi" w:hAnsiTheme="majorHAnsi" w:cstheme="majorHAnsi"/>
          <w:b/>
        </w:rPr>
        <w:t>specialis</w:t>
      </w:r>
      <w:proofErr w:type="spellEnd"/>
      <w:r w:rsidRPr="00C869C6">
        <w:rPr>
          <w:rFonts w:asciiTheme="majorHAnsi" w:hAnsiTheme="majorHAnsi" w:cstheme="majorHAnsi"/>
          <w:b/>
          <w:bCs/>
        </w:rPr>
        <w:t xml:space="preserve">, il ribasso percentuale unico offerto </w:t>
      </w:r>
      <w:r w:rsidRPr="00C869C6">
        <w:rPr>
          <w:rFonts w:asciiTheme="majorHAnsi" w:hAnsiTheme="majorHAnsi" w:cstheme="majorHAnsi"/>
        </w:rPr>
        <w:t>è pari al ____________</w:t>
      </w:r>
      <w:proofErr w:type="gramStart"/>
      <w:r w:rsidRPr="00C869C6">
        <w:rPr>
          <w:rFonts w:asciiTheme="majorHAnsi" w:hAnsiTheme="majorHAnsi" w:cstheme="majorHAnsi"/>
        </w:rPr>
        <w:t>_,_</w:t>
      </w:r>
      <w:proofErr w:type="gramEnd"/>
      <w:r w:rsidRPr="00C869C6">
        <w:rPr>
          <w:rFonts w:asciiTheme="majorHAnsi" w:hAnsiTheme="majorHAnsi" w:cstheme="majorHAnsi"/>
        </w:rPr>
        <w:t>____€ (in cifre) ________________________________________ (in lettere)</w:t>
      </w:r>
    </w:p>
    <w:p w14:paraId="2811BDB6" w14:textId="77777777" w:rsidR="00E23BB6" w:rsidRPr="00C869C6" w:rsidRDefault="00E23BB6" w:rsidP="00E23BB6">
      <w:pPr>
        <w:spacing w:after="120" w:line="360" w:lineRule="auto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>(Nel caso di appalti di Servizi dove è prevista manodopera, ad esclusione delle forniture)</w:t>
      </w:r>
    </w:p>
    <w:p w14:paraId="4BA7B0FB" w14:textId="77777777" w:rsidR="00E23BB6" w:rsidRPr="00C869C6" w:rsidRDefault="00E23BB6" w:rsidP="00E23BB6">
      <w:pPr>
        <w:spacing w:after="120" w:line="360" w:lineRule="auto"/>
        <w:jc w:val="both"/>
        <w:rPr>
          <w:rFonts w:asciiTheme="majorHAnsi" w:hAnsiTheme="majorHAnsi" w:cstheme="majorHAnsi"/>
          <w:b/>
          <w:bCs/>
          <w:u w:val="single"/>
        </w:rPr>
      </w:pPr>
      <w:r w:rsidRPr="00C869C6">
        <w:rPr>
          <w:rFonts w:asciiTheme="majorHAnsi" w:hAnsiTheme="majorHAnsi" w:cstheme="majorHAnsi"/>
          <w:b/>
          <w:bCs/>
          <w:u w:val="single"/>
        </w:rPr>
        <w:t>In caso di sola fornitura non compilare i punti 1) e 2) seguenti.</w:t>
      </w:r>
    </w:p>
    <w:p w14:paraId="7B3D5A0F" w14:textId="77777777" w:rsidR="00E23BB6" w:rsidRPr="00C869C6" w:rsidRDefault="00E23BB6" w:rsidP="00E23BB6">
      <w:pPr>
        <w:spacing w:after="120" w:line="360" w:lineRule="auto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 xml:space="preserve">Di cui </w:t>
      </w:r>
    </w:p>
    <w:p w14:paraId="7BB4D939" w14:textId="77777777" w:rsidR="00E23BB6" w:rsidRPr="00C869C6" w:rsidRDefault="00E23BB6" w:rsidP="00DA10BE">
      <w:pPr>
        <w:widowControl w:val="0"/>
        <w:numPr>
          <w:ilvl w:val="0"/>
          <w:numId w:val="20"/>
        </w:numPr>
        <w:autoSpaceDE w:val="0"/>
        <w:autoSpaceDN w:val="0"/>
        <w:adjustRightInd w:val="0"/>
        <w:spacing w:line="240" w:lineRule="auto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  <w:b/>
        </w:rPr>
        <w:t>i costi aziendali della sicurezza</w:t>
      </w:r>
      <w:r w:rsidRPr="00C869C6">
        <w:rPr>
          <w:rFonts w:asciiTheme="majorHAnsi" w:hAnsiTheme="majorHAnsi" w:cstheme="majorHAnsi"/>
        </w:rPr>
        <w:t xml:space="preserve">, afferenti </w:t>
      </w:r>
      <w:proofErr w:type="gramStart"/>
      <w:r w:rsidRPr="00C869C6">
        <w:rPr>
          <w:rFonts w:asciiTheme="majorHAnsi" w:hAnsiTheme="majorHAnsi" w:cstheme="majorHAnsi"/>
        </w:rPr>
        <w:t>i</w:t>
      </w:r>
      <w:proofErr w:type="gramEnd"/>
      <w:r w:rsidRPr="00C869C6">
        <w:rPr>
          <w:rFonts w:asciiTheme="majorHAnsi" w:hAnsiTheme="majorHAnsi" w:cstheme="majorHAnsi"/>
        </w:rPr>
        <w:t xml:space="preserve"> rischi propri dell’attività svolta dall’impresa appaltatrice ai sensi dell’art. 108, comma 9, del D. Lgs. n°36/2023, ammontano ad euro</w:t>
      </w:r>
    </w:p>
    <w:p w14:paraId="63FE4F93" w14:textId="77777777" w:rsidR="00E23BB6" w:rsidRPr="00C869C6" w:rsidRDefault="00E23BB6" w:rsidP="00E23BB6">
      <w:pPr>
        <w:widowControl w:val="0"/>
        <w:autoSpaceDE w:val="0"/>
        <w:autoSpaceDN w:val="0"/>
        <w:adjustRightInd w:val="0"/>
        <w:ind w:firstLine="360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 xml:space="preserve">(in cifre) </w:t>
      </w:r>
      <w:r w:rsidRPr="00C869C6">
        <w:rPr>
          <w:rFonts w:asciiTheme="majorHAnsi" w:hAnsiTheme="majorHAnsi" w:cstheme="majorHAnsi"/>
        </w:rPr>
        <w:tab/>
        <w:t xml:space="preserve">_______________________ </w:t>
      </w:r>
    </w:p>
    <w:p w14:paraId="2E3F9B96" w14:textId="77777777" w:rsidR="00E23BB6" w:rsidRPr="00C869C6" w:rsidRDefault="00E23BB6" w:rsidP="00E23BB6">
      <w:pPr>
        <w:widowControl w:val="0"/>
        <w:autoSpaceDE w:val="0"/>
        <w:autoSpaceDN w:val="0"/>
        <w:adjustRightInd w:val="0"/>
        <w:ind w:firstLine="360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 xml:space="preserve">(in lettere) </w:t>
      </w:r>
      <w:r w:rsidRPr="00C869C6">
        <w:rPr>
          <w:rFonts w:asciiTheme="majorHAnsi" w:hAnsiTheme="majorHAnsi" w:cstheme="majorHAnsi"/>
        </w:rPr>
        <w:tab/>
        <w:t xml:space="preserve">________________________________________________________  </w:t>
      </w:r>
    </w:p>
    <w:p w14:paraId="59409385" w14:textId="77777777" w:rsidR="00E23BB6" w:rsidRPr="00C869C6" w:rsidRDefault="00E23BB6" w:rsidP="00E23BB6">
      <w:pPr>
        <w:widowControl w:val="0"/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</w:p>
    <w:p w14:paraId="1D6840D7" w14:textId="77777777" w:rsidR="00E23BB6" w:rsidRPr="00C869C6" w:rsidRDefault="00E23BB6" w:rsidP="00DA10BE">
      <w:pPr>
        <w:widowControl w:val="0"/>
        <w:numPr>
          <w:ilvl w:val="0"/>
          <w:numId w:val="20"/>
        </w:numPr>
        <w:autoSpaceDE w:val="0"/>
        <w:autoSpaceDN w:val="0"/>
        <w:adjustRightInd w:val="0"/>
        <w:spacing w:line="240" w:lineRule="auto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  <w:b/>
        </w:rPr>
        <w:t>il costo della manodopera</w:t>
      </w:r>
      <w:r w:rsidRPr="00C869C6">
        <w:rPr>
          <w:rFonts w:asciiTheme="majorHAnsi" w:hAnsiTheme="majorHAnsi" w:cstheme="majorHAnsi"/>
        </w:rPr>
        <w:t>, ai sensi dell’art. 108, comma 9, del D. Lgs. n°36/2023, ammonta ad euro</w:t>
      </w:r>
    </w:p>
    <w:p w14:paraId="438C44AF" w14:textId="77777777" w:rsidR="00E23BB6" w:rsidRPr="00C869C6" w:rsidRDefault="00E23BB6" w:rsidP="00E23BB6">
      <w:pPr>
        <w:widowControl w:val="0"/>
        <w:autoSpaceDE w:val="0"/>
        <w:autoSpaceDN w:val="0"/>
        <w:adjustRightInd w:val="0"/>
        <w:ind w:firstLine="360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 xml:space="preserve">(in cifre) </w:t>
      </w:r>
      <w:r w:rsidRPr="00C869C6">
        <w:rPr>
          <w:rFonts w:asciiTheme="majorHAnsi" w:hAnsiTheme="majorHAnsi" w:cstheme="majorHAnsi"/>
        </w:rPr>
        <w:tab/>
        <w:t xml:space="preserve">_______________________ </w:t>
      </w:r>
    </w:p>
    <w:p w14:paraId="7733B979" w14:textId="77777777" w:rsidR="00E23BB6" w:rsidRPr="00C869C6" w:rsidRDefault="00E23BB6" w:rsidP="00E23BB6">
      <w:pPr>
        <w:widowControl w:val="0"/>
        <w:autoSpaceDE w:val="0"/>
        <w:autoSpaceDN w:val="0"/>
        <w:adjustRightInd w:val="0"/>
        <w:ind w:left="360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 xml:space="preserve">(in lettere) </w:t>
      </w:r>
      <w:r w:rsidRPr="00C869C6">
        <w:rPr>
          <w:rFonts w:asciiTheme="majorHAnsi" w:hAnsiTheme="majorHAnsi" w:cstheme="majorHAnsi"/>
        </w:rPr>
        <w:tab/>
        <w:t xml:space="preserve">________________________________________________________  </w:t>
      </w:r>
    </w:p>
    <w:p w14:paraId="165F573D" w14:textId="77777777" w:rsidR="00E23BB6" w:rsidRPr="00C869C6" w:rsidRDefault="00E23BB6" w:rsidP="00E23BB6">
      <w:pPr>
        <w:pStyle w:val="Corpodeltesto23"/>
        <w:spacing w:line="240" w:lineRule="auto"/>
        <w:ind w:left="0"/>
        <w:rPr>
          <w:rFonts w:asciiTheme="majorHAnsi" w:hAnsiTheme="majorHAnsi" w:cstheme="majorHAnsi"/>
          <w:sz w:val="22"/>
          <w:szCs w:val="22"/>
        </w:rPr>
      </w:pPr>
      <w:r w:rsidRPr="00C869C6">
        <w:rPr>
          <w:rFonts w:asciiTheme="majorHAnsi" w:hAnsiTheme="majorHAnsi" w:cstheme="majorHAnsi"/>
          <w:sz w:val="22"/>
          <w:szCs w:val="22"/>
        </w:rPr>
        <w:t xml:space="preserve">e che lo stesso, ai sensi art. 108, comma 9, del D. Lgs. n°36/2023, non è inferiore ai minimi salariali retributivi del contratto collettivo applicato </w:t>
      </w:r>
      <w:r w:rsidRPr="00C869C6">
        <w:rPr>
          <w:rFonts w:asciiTheme="majorHAnsi" w:hAnsiTheme="majorHAnsi" w:cstheme="majorHAnsi"/>
          <w:i/>
          <w:sz w:val="22"/>
          <w:szCs w:val="22"/>
        </w:rPr>
        <w:t>ovvero</w:t>
      </w:r>
      <w:r w:rsidRPr="00C869C6">
        <w:rPr>
          <w:rFonts w:asciiTheme="majorHAnsi" w:hAnsiTheme="majorHAnsi" w:cstheme="majorHAnsi"/>
          <w:sz w:val="22"/>
          <w:szCs w:val="22"/>
        </w:rPr>
        <w:t xml:space="preserve"> ____________________________________</w:t>
      </w:r>
    </w:p>
    <w:p w14:paraId="62A2716F" w14:textId="77777777" w:rsidR="00E23BB6" w:rsidRPr="00C869C6" w:rsidRDefault="00E23BB6" w:rsidP="00E23BB6">
      <w:pPr>
        <w:pStyle w:val="Corpodeltesto23"/>
        <w:tabs>
          <w:tab w:val="left" w:pos="5869"/>
        </w:tabs>
        <w:spacing w:line="240" w:lineRule="auto"/>
        <w:ind w:left="0"/>
        <w:jc w:val="center"/>
        <w:rPr>
          <w:rFonts w:asciiTheme="majorHAnsi" w:hAnsiTheme="majorHAnsi" w:cstheme="majorHAnsi"/>
          <w:b/>
          <w:sz w:val="22"/>
          <w:szCs w:val="22"/>
        </w:rPr>
      </w:pPr>
    </w:p>
    <w:p w14:paraId="0CE6AAF6" w14:textId="77777777" w:rsidR="00E23BB6" w:rsidRPr="00C869C6" w:rsidRDefault="00E23BB6" w:rsidP="00E23BB6">
      <w:pPr>
        <w:pStyle w:val="Corpodeltesto23"/>
        <w:tabs>
          <w:tab w:val="left" w:pos="5869"/>
        </w:tabs>
        <w:spacing w:line="240" w:lineRule="auto"/>
        <w:ind w:left="0"/>
        <w:jc w:val="center"/>
        <w:rPr>
          <w:rFonts w:asciiTheme="majorHAnsi" w:hAnsiTheme="majorHAnsi" w:cstheme="majorHAnsi"/>
          <w:b/>
          <w:sz w:val="22"/>
          <w:szCs w:val="22"/>
        </w:rPr>
      </w:pPr>
    </w:p>
    <w:p w14:paraId="0839479B" w14:textId="77777777" w:rsidR="00E23BB6" w:rsidRPr="00C869C6" w:rsidRDefault="00E23BB6" w:rsidP="00E23BB6">
      <w:pPr>
        <w:pStyle w:val="Corpodeltesto23"/>
        <w:tabs>
          <w:tab w:val="left" w:pos="5869"/>
        </w:tabs>
        <w:spacing w:line="240" w:lineRule="auto"/>
        <w:ind w:left="0"/>
        <w:jc w:val="center"/>
        <w:rPr>
          <w:rFonts w:asciiTheme="majorHAnsi" w:hAnsiTheme="majorHAnsi" w:cstheme="majorHAnsi"/>
          <w:b/>
          <w:sz w:val="22"/>
          <w:szCs w:val="22"/>
        </w:rPr>
      </w:pPr>
      <w:r w:rsidRPr="00C869C6">
        <w:rPr>
          <w:rFonts w:asciiTheme="majorHAnsi" w:hAnsiTheme="majorHAnsi" w:cstheme="majorHAnsi"/>
          <w:b/>
          <w:sz w:val="22"/>
          <w:szCs w:val="22"/>
        </w:rPr>
        <w:t>DICHIARA, ALTRESI’ CHE</w:t>
      </w:r>
      <w:r w:rsidRPr="00C869C6">
        <w:rPr>
          <w:rStyle w:val="Rimandonotaapidipagina"/>
          <w:rFonts w:asciiTheme="majorHAnsi" w:hAnsiTheme="majorHAnsi" w:cstheme="majorHAnsi"/>
          <w:b/>
          <w:sz w:val="32"/>
          <w:szCs w:val="32"/>
        </w:rPr>
        <w:footnoteReference w:id="1"/>
      </w:r>
    </w:p>
    <w:p w14:paraId="187CCD8B" w14:textId="77777777" w:rsidR="00E23BB6" w:rsidRPr="00C869C6" w:rsidRDefault="00E23BB6" w:rsidP="00E23BB6">
      <w:pPr>
        <w:pStyle w:val="Corpodeltesto23"/>
        <w:tabs>
          <w:tab w:val="left" w:pos="5869"/>
        </w:tabs>
        <w:spacing w:line="240" w:lineRule="auto"/>
        <w:ind w:left="0"/>
        <w:jc w:val="center"/>
        <w:rPr>
          <w:rFonts w:asciiTheme="majorHAnsi" w:hAnsiTheme="majorHAnsi" w:cstheme="majorHAnsi"/>
          <w:b/>
          <w:sz w:val="22"/>
          <w:szCs w:val="22"/>
        </w:rPr>
      </w:pPr>
    </w:p>
    <w:p w14:paraId="06E604DF" w14:textId="77777777" w:rsidR="00E23BB6" w:rsidRPr="00C869C6" w:rsidRDefault="00E23BB6" w:rsidP="00E23BB6">
      <w:pPr>
        <w:pStyle w:val="Textbody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 xml:space="preserve">Si </w:t>
      </w:r>
      <w:r w:rsidRPr="00C869C6">
        <w:rPr>
          <w:rFonts w:asciiTheme="majorHAnsi" w:hAnsiTheme="majorHAnsi" w:cstheme="majorHAnsi"/>
          <w:b/>
          <w:bCs/>
        </w:rPr>
        <w:t>GIUSTIFICA</w:t>
      </w:r>
      <w:r w:rsidRPr="00C869C6">
        <w:rPr>
          <w:rFonts w:asciiTheme="majorHAnsi" w:hAnsiTheme="majorHAnsi" w:cstheme="majorHAnsi"/>
        </w:rPr>
        <w:t xml:space="preserve"> che il ribasso suddetto è stato possibile effettuarlo per i seguenti motivi:</w:t>
      </w:r>
    </w:p>
    <w:p w14:paraId="41559B67" w14:textId="77777777" w:rsidR="00E23BB6" w:rsidRPr="00C869C6" w:rsidRDefault="00E23BB6" w:rsidP="00E23BB6">
      <w:pPr>
        <w:pStyle w:val="Standard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>____________________________________________________________________________</w:t>
      </w:r>
    </w:p>
    <w:p w14:paraId="0C37A7B2" w14:textId="77777777" w:rsidR="00E23BB6" w:rsidRPr="00C869C6" w:rsidRDefault="00E23BB6" w:rsidP="00E23BB6">
      <w:pPr>
        <w:pStyle w:val="Standard"/>
        <w:jc w:val="both"/>
        <w:rPr>
          <w:rFonts w:asciiTheme="majorHAnsi" w:hAnsiTheme="majorHAnsi" w:cstheme="majorHAnsi"/>
          <w:bCs/>
        </w:rPr>
      </w:pPr>
    </w:p>
    <w:p w14:paraId="4E291302" w14:textId="77777777" w:rsidR="00E23BB6" w:rsidRPr="00C869C6" w:rsidRDefault="00E23BB6" w:rsidP="00E23BB6">
      <w:pPr>
        <w:pStyle w:val="Standard"/>
        <w:jc w:val="both"/>
        <w:rPr>
          <w:rFonts w:asciiTheme="majorHAnsi" w:hAnsiTheme="majorHAnsi" w:cstheme="majorHAnsi"/>
          <w:bCs/>
        </w:rPr>
      </w:pPr>
    </w:p>
    <w:p w14:paraId="18CB082C" w14:textId="77777777" w:rsidR="00E23BB6" w:rsidRPr="00C869C6" w:rsidRDefault="00E23BB6" w:rsidP="00E23BB6">
      <w:pPr>
        <w:pStyle w:val="Textbody"/>
        <w:jc w:val="center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  <w:b/>
        </w:rPr>
        <w:t>DICHIARA INOLTRE</w:t>
      </w:r>
    </w:p>
    <w:p w14:paraId="40054EA9" w14:textId="77777777" w:rsidR="00E23BB6" w:rsidRPr="00C869C6" w:rsidRDefault="00E23BB6" w:rsidP="00E23BB6">
      <w:pPr>
        <w:pStyle w:val="Textbody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>1) Di accettare, senza condizione o riserva alcuna, tutte le norme e disposizioni contenute nella lettera d’invito alla procedura negoziata, nel capitolato speciale d’appalto, nel computo metrico estimativo e negli altri elaborati e grafici di progetto;</w:t>
      </w:r>
    </w:p>
    <w:p w14:paraId="26A77898" w14:textId="77777777" w:rsidR="00E23BB6" w:rsidRPr="00C869C6" w:rsidRDefault="00E23BB6" w:rsidP="00E23BB6">
      <w:pPr>
        <w:pStyle w:val="Textbody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>2) Di aver preso visione dei luoghi dove devono essere eseguiti i lavori e di aver preso esatta cognizione delle difficoltà che possono riscontrarsi in sede di esecuzione degli stessi;</w:t>
      </w:r>
    </w:p>
    <w:p w14:paraId="01CA38D6" w14:textId="77777777" w:rsidR="00E23BB6" w:rsidRPr="00C869C6" w:rsidRDefault="00E23BB6" w:rsidP="00E23BB6">
      <w:pPr>
        <w:pStyle w:val="Standard"/>
        <w:spacing w:before="60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>3) Di ritenere remunerativa l’offerta economica presentata giacché per la sua formulazione ha preso atto e tenuto conto delle condizioni contrattuali e degli oneri compresi quelli eventuali relativi in materia di sicurezza, di assicurazione, di condizioni di lavoro e di previdenza e assistenza in vigore nel luogo dove devono essere svolti i servizi e di tutte le circostanze generali, particolari e locali, nessuna esclusa ed eccettuata, che possono avere influito o influire sia sulla prestazione dei lavori, sia sulla determinazione della propria offerta.</w:t>
      </w:r>
    </w:p>
    <w:p w14:paraId="45F32682" w14:textId="77777777" w:rsidR="00E23BB6" w:rsidRPr="00C869C6" w:rsidRDefault="00E23BB6" w:rsidP="00E23BB6">
      <w:pPr>
        <w:pStyle w:val="Standard"/>
        <w:spacing w:before="60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t>4) Si impegna pertanto in caso di aggiudicazione dell’appalto, ad eseguire i lavori al prezzo offerto, che riconosce remunerativo.</w:t>
      </w:r>
    </w:p>
    <w:p w14:paraId="1C192EFC" w14:textId="77777777" w:rsidR="00E23BB6" w:rsidRPr="00C869C6" w:rsidRDefault="00E23BB6" w:rsidP="00E23BB6">
      <w:pPr>
        <w:pStyle w:val="Standard"/>
        <w:spacing w:before="60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  <w:color w:val="000000"/>
        </w:rPr>
        <w:t>5) che l’impresa rappresentata dal sottoscritto si impegna  a  garantire al personale impiegato nei lavori il contratto collettivo nazionale e territoriale in vigore per il settore e per la zona nella quale si eseguono le prestazioni di lavoro, stipulato dalle associazioni dei datori e dei prestatori di lavoro comparativamente più rappresentative sul piano nazionale e quello il cui ambito di applicazione sia strettamente connesso con l’attività oggetto dell’appalto svolta dall’impresa anche in maniera prevalente, nonché garantire le stesse tutele economiche e normative per i lavoratori in subappalto rispetto ai dipendenti dell’appaltatore e contro il lavoro irregolare;</w:t>
      </w:r>
    </w:p>
    <w:p w14:paraId="0D2C374B" w14:textId="77777777" w:rsidR="00E23BB6" w:rsidRPr="00C869C6" w:rsidRDefault="00E23BB6" w:rsidP="00E23BB6">
      <w:pPr>
        <w:pStyle w:val="Standard"/>
        <w:spacing w:before="60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  <w:color w:val="000000"/>
        </w:rPr>
        <w:t>6) Si attesta altresì che l’indicazione dei propri costi di manodopera e degli oneri aziendali di sicurezza deriva da una valutazione effettuata sulla base delle attuali capacità produttive dell’impresa e dei costi effettivi sino ad oggi sostenuti, posti in rapporto all’appalto cui si concorre.</w:t>
      </w:r>
    </w:p>
    <w:p w14:paraId="7451DF22" w14:textId="77777777" w:rsidR="00E23BB6" w:rsidRPr="00C869C6" w:rsidRDefault="00E23BB6" w:rsidP="00E23BB6">
      <w:pPr>
        <w:pStyle w:val="Standard"/>
        <w:spacing w:before="60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  <w:color w:val="000000"/>
        </w:rPr>
        <w:t>7) Pertanto, sulla base della stima effettuata, l’indicazione del corrispettivo contrattuale proposto è remunerativo per questa impresa, tenendo conto di tutte le condizioni necessarie per l’esecuzione dei lavori, con particolare riferimento al costo della manodopera e degli oneri aziendali di sicurezza.</w:t>
      </w:r>
    </w:p>
    <w:p w14:paraId="03E9FF9C" w14:textId="77777777" w:rsidR="00E23BB6" w:rsidRPr="00C869C6" w:rsidRDefault="00E23BB6" w:rsidP="00E23BB6">
      <w:pPr>
        <w:pStyle w:val="Standard"/>
        <w:spacing w:before="60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  <w:color w:val="000000"/>
        </w:rPr>
        <w:t xml:space="preserve">8) l’impegno a dimostrare, anche secondo quanto previsto dagli articoli 102 </w:t>
      </w:r>
      <w:proofErr w:type="gramStart"/>
      <w:r w:rsidRPr="00C869C6">
        <w:rPr>
          <w:rFonts w:asciiTheme="majorHAnsi" w:hAnsiTheme="majorHAnsi" w:cstheme="majorHAnsi"/>
          <w:color w:val="000000"/>
        </w:rPr>
        <w:t>e  110</w:t>
      </w:r>
      <w:proofErr w:type="gramEnd"/>
      <w:r w:rsidRPr="00C869C6">
        <w:rPr>
          <w:rFonts w:asciiTheme="majorHAnsi" w:hAnsiTheme="majorHAnsi" w:cstheme="majorHAnsi"/>
          <w:color w:val="000000"/>
        </w:rPr>
        <w:t xml:space="preserve"> del D. Lgs 36/2023, che l’importo complessivo offerto deriva dalle condizioni derivanti dalla propria organizzazione aziendale.</w:t>
      </w:r>
    </w:p>
    <w:p w14:paraId="42FFB8A5" w14:textId="77777777" w:rsidR="00E23BB6" w:rsidRPr="00C869C6" w:rsidRDefault="00E23BB6" w:rsidP="00E23BB6">
      <w:pPr>
        <w:pStyle w:val="Standard"/>
        <w:spacing w:before="60"/>
        <w:jc w:val="both"/>
        <w:rPr>
          <w:rFonts w:asciiTheme="majorHAnsi" w:hAnsiTheme="majorHAnsi" w:cstheme="majorHAnsi"/>
        </w:rPr>
      </w:pPr>
      <w:r w:rsidRPr="00C869C6">
        <w:rPr>
          <w:rFonts w:asciiTheme="majorHAnsi" w:hAnsiTheme="majorHAnsi" w:cstheme="majorHAnsi"/>
        </w:rPr>
        <w:lastRenderedPageBreak/>
        <w:t xml:space="preserve">9) Di essere informato, ai sensi e per gli effetti di cui all’articolo 10 del </w:t>
      </w:r>
      <w:proofErr w:type="spellStart"/>
      <w:r w:rsidRPr="00C869C6">
        <w:rPr>
          <w:rFonts w:asciiTheme="majorHAnsi" w:hAnsiTheme="majorHAnsi" w:cstheme="majorHAnsi"/>
        </w:rPr>
        <w:t>D.Lgs.</w:t>
      </w:r>
      <w:proofErr w:type="spellEnd"/>
      <w:r w:rsidRPr="00C869C6">
        <w:rPr>
          <w:rFonts w:asciiTheme="majorHAnsi" w:hAnsiTheme="majorHAnsi" w:cstheme="majorHAnsi"/>
        </w:rPr>
        <w:t xml:space="preserve"> 30 giugno 2003, n. 196, che i dati personali raccolti saranno trattati, anche con strumenti informatici, esclusivamente nell’ambito del procedimento per il quale la presente dichiarazione viene resa.</w:t>
      </w:r>
    </w:p>
    <w:p w14:paraId="675B7BE3" w14:textId="77777777" w:rsidR="00E23BB6" w:rsidRPr="00C869C6" w:rsidRDefault="00E23BB6" w:rsidP="00E23BB6">
      <w:pPr>
        <w:widowControl w:val="0"/>
        <w:autoSpaceDE w:val="0"/>
        <w:spacing w:line="320" w:lineRule="exact"/>
        <w:jc w:val="both"/>
        <w:rPr>
          <w:rFonts w:asciiTheme="majorHAnsi" w:eastAsia="Times New Roman" w:hAnsiTheme="majorHAnsi" w:cstheme="majorHAnsi"/>
        </w:rPr>
      </w:pPr>
    </w:p>
    <w:p w14:paraId="3BACAD86" w14:textId="77777777" w:rsidR="00E23BB6" w:rsidRPr="00C869C6" w:rsidRDefault="00E23BB6" w:rsidP="00E23BB6">
      <w:pPr>
        <w:widowControl w:val="0"/>
        <w:autoSpaceDE w:val="0"/>
        <w:spacing w:line="320" w:lineRule="exact"/>
        <w:jc w:val="both"/>
        <w:rPr>
          <w:rFonts w:asciiTheme="majorHAnsi" w:eastAsia="Times New Roman" w:hAnsiTheme="majorHAnsi" w:cstheme="majorHAnsi"/>
        </w:rPr>
      </w:pPr>
    </w:p>
    <w:p w14:paraId="6A89C365" w14:textId="77777777" w:rsidR="00E23BB6" w:rsidRPr="00C869C6" w:rsidRDefault="00E23BB6" w:rsidP="00E23BB6">
      <w:pPr>
        <w:widowControl w:val="0"/>
        <w:autoSpaceDE w:val="0"/>
        <w:spacing w:line="320" w:lineRule="exact"/>
        <w:jc w:val="both"/>
        <w:rPr>
          <w:rFonts w:asciiTheme="majorHAnsi" w:eastAsia="Times New Roman" w:hAnsiTheme="majorHAnsi" w:cstheme="majorHAnsi"/>
        </w:rPr>
      </w:pPr>
      <w:r w:rsidRPr="00C869C6">
        <w:rPr>
          <w:rFonts w:asciiTheme="majorHAnsi" w:eastAsia="Times New Roman" w:hAnsiTheme="majorHAnsi" w:cstheme="majorHAnsi"/>
        </w:rPr>
        <w:t>LUOGO E DATA</w:t>
      </w:r>
      <w:r w:rsidRPr="00C869C6">
        <w:rPr>
          <w:rFonts w:asciiTheme="majorHAnsi" w:eastAsia="Times New Roman" w:hAnsiTheme="majorHAnsi" w:cstheme="majorHAnsi"/>
        </w:rPr>
        <w:tab/>
      </w:r>
      <w:r w:rsidRPr="00C869C6">
        <w:rPr>
          <w:rFonts w:asciiTheme="majorHAnsi" w:eastAsia="Times New Roman" w:hAnsiTheme="majorHAnsi" w:cstheme="majorHAnsi"/>
        </w:rPr>
        <w:tab/>
      </w:r>
      <w:r w:rsidRPr="00C869C6">
        <w:rPr>
          <w:rFonts w:asciiTheme="majorHAnsi" w:eastAsia="Times New Roman" w:hAnsiTheme="majorHAnsi" w:cstheme="majorHAnsi"/>
        </w:rPr>
        <w:tab/>
      </w:r>
      <w:r w:rsidRPr="00C869C6">
        <w:rPr>
          <w:rFonts w:asciiTheme="majorHAnsi" w:eastAsia="Times New Roman" w:hAnsiTheme="majorHAnsi" w:cstheme="majorHAnsi"/>
        </w:rPr>
        <w:tab/>
      </w:r>
      <w:r w:rsidRPr="00C869C6">
        <w:rPr>
          <w:rFonts w:asciiTheme="majorHAnsi" w:eastAsia="Times New Roman" w:hAnsiTheme="majorHAnsi" w:cstheme="majorHAnsi"/>
        </w:rPr>
        <w:tab/>
      </w:r>
      <w:r w:rsidRPr="00C869C6">
        <w:rPr>
          <w:rFonts w:asciiTheme="majorHAnsi" w:eastAsia="Times New Roman" w:hAnsiTheme="majorHAnsi" w:cstheme="majorHAnsi"/>
        </w:rPr>
        <w:tab/>
        <w:t xml:space="preserve">                            FIRMA</w:t>
      </w:r>
    </w:p>
    <w:p w14:paraId="4219F21A" w14:textId="77777777" w:rsidR="00E23BB6" w:rsidRPr="00C869C6" w:rsidRDefault="00E23BB6" w:rsidP="00E23BB6">
      <w:pPr>
        <w:spacing w:line="240" w:lineRule="auto"/>
        <w:jc w:val="both"/>
        <w:rPr>
          <w:rFonts w:asciiTheme="majorHAnsi" w:eastAsia="Times New Roman" w:hAnsiTheme="majorHAnsi" w:cstheme="majorHAnsi"/>
        </w:rPr>
      </w:pPr>
    </w:p>
    <w:p w14:paraId="7869A54F" w14:textId="77777777" w:rsidR="00E23BB6" w:rsidRPr="00C869C6" w:rsidRDefault="00E23BB6" w:rsidP="00E23BB6">
      <w:pPr>
        <w:spacing w:line="240" w:lineRule="auto"/>
        <w:jc w:val="both"/>
        <w:rPr>
          <w:rFonts w:asciiTheme="majorHAnsi" w:eastAsia="Times New Roman" w:hAnsiTheme="majorHAnsi" w:cstheme="majorHAnsi"/>
        </w:rPr>
      </w:pPr>
      <w:r w:rsidRPr="00C869C6">
        <w:rPr>
          <w:rFonts w:asciiTheme="majorHAnsi" w:eastAsia="Times New Roman" w:hAnsiTheme="majorHAnsi" w:cstheme="majorHAnsi"/>
        </w:rPr>
        <w:t>____________________</w:t>
      </w:r>
      <w:r w:rsidRPr="00C869C6">
        <w:rPr>
          <w:rFonts w:asciiTheme="majorHAnsi" w:eastAsia="Times New Roman" w:hAnsiTheme="majorHAnsi" w:cstheme="majorHAnsi"/>
        </w:rPr>
        <w:tab/>
      </w:r>
      <w:r w:rsidRPr="00C869C6">
        <w:rPr>
          <w:rFonts w:asciiTheme="majorHAnsi" w:eastAsia="Times New Roman" w:hAnsiTheme="majorHAnsi" w:cstheme="majorHAnsi"/>
        </w:rPr>
        <w:tab/>
      </w:r>
      <w:r w:rsidRPr="00C869C6">
        <w:rPr>
          <w:rFonts w:asciiTheme="majorHAnsi" w:eastAsia="Times New Roman" w:hAnsiTheme="majorHAnsi" w:cstheme="majorHAnsi"/>
        </w:rPr>
        <w:tab/>
      </w:r>
      <w:r w:rsidRPr="00C869C6">
        <w:rPr>
          <w:rFonts w:asciiTheme="majorHAnsi" w:eastAsia="Times New Roman" w:hAnsiTheme="majorHAnsi" w:cstheme="majorHAnsi"/>
        </w:rPr>
        <w:tab/>
        <w:t xml:space="preserve">                   ____________________________</w:t>
      </w:r>
    </w:p>
    <w:p w14:paraId="07F7CE0D" w14:textId="77777777" w:rsidR="00E23BB6" w:rsidRPr="00C869C6" w:rsidRDefault="00E23BB6" w:rsidP="00E23BB6">
      <w:pPr>
        <w:spacing w:line="240" w:lineRule="auto"/>
        <w:rPr>
          <w:rFonts w:asciiTheme="majorHAnsi" w:eastAsia="Times New Roman" w:hAnsiTheme="majorHAnsi" w:cstheme="majorHAnsi"/>
        </w:rPr>
      </w:pPr>
    </w:p>
    <w:p w14:paraId="48A8700F" w14:textId="77777777" w:rsidR="00E23BB6" w:rsidRPr="00C869C6" w:rsidRDefault="00E23BB6" w:rsidP="00E23BB6">
      <w:pPr>
        <w:spacing w:line="240" w:lineRule="auto"/>
        <w:rPr>
          <w:rFonts w:asciiTheme="majorHAnsi" w:eastAsia="Times New Roman" w:hAnsiTheme="majorHAnsi" w:cstheme="majorHAnsi"/>
        </w:rPr>
      </w:pPr>
    </w:p>
    <w:p w14:paraId="00DFD727" w14:textId="77777777" w:rsidR="00E23BB6" w:rsidRPr="00C869C6" w:rsidRDefault="00E23BB6" w:rsidP="00E23BB6">
      <w:pPr>
        <w:widowControl w:val="0"/>
        <w:autoSpaceDE w:val="0"/>
        <w:spacing w:line="240" w:lineRule="auto"/>
        <w:jc w:val="both"/>
        <w:rPr>
          <w:rFonts w:asciiTheme="majorHAnsi" w:eastAsia="Times New Roman" w:hAnsiTheme="majorHAnsi" w:cstheme="majorHAnsi"/>
        </w:rPr>
      </w:pPr>
    </w:p>
    <w:p w14:paraId="264DB5A2" w14:textId="77777777" w:rsidR="00E23BB6" w:rsidRPr="00C869C6" w:rsidRDefault="00E23BB6" w:rsidP="00E23BB6">
      <w:pPr>
        <w:widowControl w:val="0"/>
        <w:tabs>
          <w:tab w:val="left" w:pos="567"/>
        </w:tabs>
        <w:autoSpaceDE w:val="0"/>
        <w:jc w:val="both"/>
        <w:rPr>
          <w:rFonts w:asciiTheme="majorHAnsi" w:eastAsia="Times New Roman" w:hAnsiTheme="majorHAnsi" w:cstheme="majorHAnsi"/>
          <w:i/>
        </w:rPr>
      </w:pPr>
      <w:bookmarkStart w:id="0" w:name="_Hlk122510908"/>
      <w:r w:rsidRPr="00C869C6">
        <w:rPr>
          <w:rFonts w:asciiTheme="majorHAnsi" w:hAnsiTheme="majorHAnsi" w:cstheme="majorHAnsi"/>
        </w:rPr>
        <w:t xml:space="preserve">Ai sensi e per gli effetti del regolamento UE n. 2016/679 del Parlamento Europeo e del Consiglio del 27 aprile 2016, la CUC informa che i dati personali, sensibili e giudiziali degli interessati sono trattati dall’amministrazione conformemente a quanto prescritto da detto regolamento. Informativa ai sensi dell’articolo 13 del regolamento UE 2016/679: i dati dei concorrenti sono raccolti ai fini della partecipazione alla gara e verranno utilizzati esclusivamente per tale scopo e, comunque, nell’ambito delle attività istituzionali della SA e della CUC titolare del trattamento. All’interessato competono i diritti di cui all’art. 13, comma 2, lettera b), del citato regolamento. La comunicazione dei dati personali è pertanto </w:t>
      </w:r>
      <w:proofErr w:type="spellStart"/>
      <w:r w:rsidRPr="00C869C6">
        <w:rPr>
          <w:rFonts w:asciiTheme="majorHAnsi" w:hAnsiTheme="majorHAnsi" w:cstheme="majorHAnsi"/>
        </w:rPr>
        <w:t>necessaria</w:t>
      </w:r>
      <w:proofErr w:type="spellEnd"/>
      <w:r w:rsidRPr="00C869C6">
        <w:rPr>
          <w:rFonts w:asciiTheme="majorHAnsi" w:hAnsiTheme="majorHAnsi" w:cstheme="majorHAnsi"/>
        </w:rPr>
        <w:t xml:space="preserve"> ai fini degli adempimenti prescritti dal </w:t>
      </w:r>
      <w:proofErr w:type="spellStart"/>
      <w:r w:rsidRPr="00C869C6">
        <w:rPr>
          <w:rFonts w:asciiTheme="majorHAnsi" w:hAnsiTheme="majorHAnsi" w:cstheme="majorHAnsi"/>
        </w:rPr>
        <w:t>D.Lgs.</w:t>
      </w:r>
      <w:proofErr w:type="spellEnd"/>
      <w:r w:rsidRPr="00C869C6">
        <w:rPr>
          <w:rFonts w:asciiTheme="majorHAnsi" w:hAnsiTheme="majorHAnsi" w:cstheme="majorHAnsi"/>
        </w:rPr>
        <w:t xml:space="preserve"> 50/2016 </w:t>
      </w:r>
      <w:proofErr w:type="spellStart"/>
      <w:r w:rsidRPr="00C869C6">
        <w:rPr>
          <w:rFonts w:asciiTheme="majorHAnsi" w:hAnsiTheme="majorHAnsi" w:cstheme="majorHAnsi"/>
        </w:rPr>
        <w:t>s.m.i.</w:t>
      </w:r>
      <w:proofErr w:type="spellEnd"/>
      <w:r w:rsidRPr="00C869C6">
        <w:rPr>
          <w:rFonts w:asciiTheme="majorHAnsi" w:hAnsiTheme="majorHAnsi" w:cstheme="majorHAnsi"/>
        </w:rPr>
        <w:t xml:space="preserve"> (a titolo esemplificativo le verifiche ex lege in capo all’aggiudicatario e a campione sui concorrenti) in quanto la mancata comunicazione degli stessi determinerebbe l’impossibilità da parte dell’amministrazione di osservare i sopra citati adempimenti. Il responsabile della protezione dei Dati Personali è stato individuato dal Titolare nella persona del dott. Vincenzo CAPRIO</w:t>
      </w:r>
      <w:bookmarkEnd w:id="0"/>
      <w:r w:rsidRPr="00C869C6">
        <w:rPr>
          <w:rFonts w:asciiTheme="majorHAnsi" w:hAnsiTheme="majorHAnsi" w:cstheme="majorHAnsi"/>
        </w:rPr>
        <w:t>.</w:t>
      </w:r>
    </w:p>
    <w:p w14:paraId="0E3DBFC1" w14:textId="77777777" w:rsidR="00E23BB6" w:rsidRPr="00C869C6" w:rsidRDefault="00E23BB6" w:rsidP="00E23BB6">
      <w:pPr>
        <w:widowControl w:val="0"/>
        <w:autoSpaceDE w:val="0"/>
        <w:spacing w:line="240" w:lineRule="auto"/>
        <w:ind w:left="-142"/>
        <w:jc w:val="both"/>
        <w:rPr>
          <w:rFonts w:asciiTheme="majorHAnsi" w:hAnsiTheme="majorHAnsi" w:cstheme="majorHAnsi"/>
        </w:rPr>
      </w:pPr>
    </w:p>
    <w:p w14:paraId="6EB6133C" w14:textId="4C145EEF" w:rsidR="0040087A" w:rsidRPr="00C869C6" w:rsidRDefault="0040087A" w:rsidP="00E23BB6">
      <w:pPr>
        <w:rPr>
          <w:rFonts w:asciiTheme="majorHAnsi" w:hAnsiTheme="majorHAnsi" w:cstheme="majorHAnsi"/>
        </w:rPr>
      </w:pPr>
    </w:p>
    <w:sectPr w:rsidR="0040087A" w:rsidRPr="00C869C6" w:rsidSect="005C7C15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860" w:right="1000" w:bottom="0" w:left="1020" w:header="976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589A62" w14:textId="77777777" w:rsidR="005C7C15" w:rsidRDefault="005C7C15" w:rsidP="00C34F6F">
      <w:pPr>
        <w:spacing w:line="240" w:lineRule="auto"/>
      </w:pPr>
      <w:r>
        <w:separator/>
      </w:r>
    </w:p>
  </w:endnote>
  <w:endnote w:type="continuationSeparator" w:id="0">
    <w:p w14:paraId="29B7C6BF" w14:textId="77777777" w:rsidR="005C7C15" w:rsidRDefault="005C7C15" w:rsidP="00C34F6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??">
    <w:altName w:val="Arial Unicode MS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467">
    <w:altName w:val="Times New Roman"/>
    <w:charset w:val="00"/>
    <w:family w:val="auto"/>
    <w:pitch w:val="variable"/>
  </w:font>
  <w:font w:name="Bodoni Book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-1649894653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39F2F9B1" w14:textId="77C208B0" w:rsidR="002460C8" w:rsidRDefault="002460C8" w:rsidP="00033AA6">
        <w:pPr>
          <w:pStyle w:val="Pidipagina"/>
          <w:framePr w:wrap="around" w:vAnchor="text" w:hAnchor="margin" w:xAlign="center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p w14:paraId="00BACECB" w14:textId="77777777" w:rsidR="002460C8" w:rsidRDefault="002460C8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309103" w14:textId="1CA3EDAA" w:rsidR="002460C8" w:rsidRPr="00033AA6" w:rsidRDefault="002460C8" w:rsidP="00033AA6">
    <w:pPr>
      <w:pStyle w:val="Pidipagina"/>
      <w:tabs>
        <w:tab w:val="clear" w:pos="4819"/>
        <w:tab w:val="center" w:pos="5245"/>
      </w:tabs>
      <w:spacing w:after="60"/>
      <w:jc w:val="center"/>
      <w:rPr>
        <w:rFonts w:ascii="Calibri" w:hAnsi="Calibri"/>
        <w:color w:val="FFFFFF" w:themeColor="background1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2576" behindDoc="1" locked="0" layoutInCell="1" allowOverlap="1" wp14:anchorId="6C888700" wp14:editId="6441191B">
              <wp:simplePos x="0" y="0"/>
              <wp:positionH relativeFrom="column">
                <wp:posOffset>-537845</wp:posOffset>
              </wp:positionH>
              <wp:positionV relativeFrom="paragraph">
                <wp:posOffset>-305435</wp:posOffset>
              </wp:positionV>
              <wp:extent cx="7559675" cy="859790"/>
              <wp:effectExtent l="0" t="0" r="9525" b="3810"/>
              <wp:wrapNone/>
              <wp:docPr id="30" name="Gruppo 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9790"/>
                        <a:chOff x="0" y="0"/>
                        <a:chExt cx="7559675" cy="858813"/>
                      </a:xfrm>
                    </wpg:grpSpPr>
                    <wps:wsp>
                      <wps:cNvPr id="31" name="Rettangolo 2"/>
                      <wps:cNvSpPr/>
                      <wps:spPr>
                        <a:xfrm>
                          <a:off x="0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2" name="Immagine 32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3" name="Immagine 33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E9E64F5" id="Gruppo 30" o:spid="_x0000_s1026" style="position:absolute;margin-left:-42.35pt;margin-top:-24.05pt;width:595.25pt;height:67.7pt;z-index:-251643904;mso-width-relative:margin;mso-height-relative:margin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">
              <v:rect id="Rettangolo 2" o:spid="_x0000_s1027" style="position:absolute;top:4994;width:75596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32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33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">
                <v:imagedata r:id="rId4" o:title="Most"/>
              </v:shape>
            </v:group>
          </w:pict>
        </mc:Fallback>
      </mc:AlternateContent>
    </w:r>
    <w:r w:rsidRPr="00033AA6">
      <w:rPr>
        <w:rStyle w:val="Numeropagina"/>
        <w:rFonts w:ascii="Calibri" w:hAnsi="Calibri"/>
        <w:sz w:val="20"/>
        <w:szCs w:val="20"/>
      </w:rPr>
      <w:fldChar w:fldCharType="begin"/>
    </w:r>
    <w:r w:rsidRPr="00033AA6">
      <w:rPr>
        <w:rStyle w:val="Numeropagina"/>
        <w:rFonts w:ascii="Calibri" w:hAnsi="Calibri"/>
        <w:sz w:val="20"/>
        <w:szCs w:val="20"/>
      </w:rPr>
      <w:instrText xml:space="preserve"> PAGE </w:instrText>
    </w:r>
    <w:r w:rsidRPr="00033AA6">
      <w:rPr>
        <w:rStyle w:val="Numeropagina"/>
        <w:rFonts w:ascii="Calibri" w:hAnsi="Calibri"/>
        <w:sz w:val="20"/>
        <w:szCs w:val="20"/>
      </w:rPr>
      <w:fldChar w:fldCharType="separate"/>
    </w:r>
    <w:r w:rsidR="00B12B32">
      <w:rPr>
        <w:rStyle w:val="Numeropagina"/>
        <w:rFonts w:ascii="Calibri" w:hAnsi="Calibri"/>
        <w:noProof/>
        <w:sz w:val="20"/>
        <w:szCs w:val="20"/>
      </w:rPr>
      <w:t>4</w:t>
    </w:r>
    <w:r w:rsidRPr="00033AA6">
      <w:rPr>
        <w:rStyle w:val="Numeropagina"/>
        <w:rFonts w:ascii="Calibri" w:hAnsi="Calibri"/>
        <w:sz w:val="20"/>
        <w:szCs w:val="20"/>
      </w:rPr>
      <w:fldChar w:fldCharType="end"/>
    </w:r>
  </w:p>
  <w:p w14:paraId="6D26C117" w14:textId="5AF24DEA" w:rsidR="002460C8" w:rsidRDefault="002460C8" w:rsidP="00C34F6F">
    <w:pPr>
      <w:pStyle w:val="Pidipagina"/>
      <w:tabs>
        <w:tab w:val="clear" w:pos="4819"/>
        <w:tab w:val="center" w:pos="5245"/>
      </w:tabs>
      <w:jc w:val="center"/>
      <w:rPr>
        <w:color w:val="FFFFFF" w:themeColor="background1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82608" w14:textId="3543CD6D" w:rsidR="002460C8" w:rsidRPr="000957CC" w:rsidRDefault="002460C8" w:rsidP="00C34F6F">
    <w:pPr>
      <w:pStyle w:val="Pidipagina"/>
      <w:jc w:val="center"/>
      <w:rPr>
        <w:rFonts w:ascii="Calibri" w:hAnsi="Calibri" w:cs="Calibri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184E8321" wp14:editId="01161799">
              <wp:simplePos x="0" y="0"/>
              <wp:positionH relativeFrom="column">
                <wp:posOffset>-532765</wp:posOffset>
              </wp:positionH>
              <wp:positionV relativeFrom="paragraph">
                <wp:posOffset>-313690</wp:posOffset>
              </wp:positionV>
              <wp:extent cx="7559675" cy="858520"/>
              <wp:effectExtent l="0" t="0" r="9525" b="5080"/>
              <wp:wrapNone/>
              <wp:docPr id="25" name="Gruppo 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8520"/>
                        <a:chOff x="38735" y="0"/>
                        <a:chExt cx="7559675" cy="858813"/>
                      </a:xfrm>
                    </wpg:grpSpPr>
                    <wps:wsp>
                      <wps:cNvPr id="14" name="Rettangolo 2"/>
                      <wps:cNvSpPr/>
                      <wps:spPr>
                        <a:xfrm>
                          <a:off x="38735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" name="Immagine 10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1" name="Immagine 21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63F46AF" id="Gruppo 25" o:spid="_x0000_s1026" style="position:absolute;margin-left:-41.95pt;margin-top:-24.7pt;width:595.25pt;height:67.6pt;z-index:251675648" coordorigin="387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">
              <v:rect id="Rettangolo 2" o:spid="_x0000_s1027" style="position:absolute;left:387;top:4994;width:75597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0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21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">
                <v:imagedata r:id="rId4" o:title="Most"/>
              </v:shape>
            </v:group>
          </w:pict>
        </mc:Fallback>
      </mc:AlternateContent>
    </w:r>
  </w:p>
  <w:p w14:paraId="1F204EED" w14:textId="77EF6006" w:rsidR="002460C8" w:rsidRDefault="002460C8" w:rsidP="00C34F6F">
    <w:pPr>
      <w:pStyle w:val="Pidipagin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C7E8B5" w14:textId="77777777" w:rsidR="005C7C15" w:rsidRDefault="005C7C15" w:rsidP="00E0377D">
      <w:pPr>
        <w:spacing w:before="180" w:line="240" w:lineRule="auto"/>
      </w:pPr>
      <w:r>
        <w:separator/>
      </w:r>
    </w:p>
  </w:footnote>
  <w:footnote w:type="continuationSeparator" w:id="0">
    <w:p w14:paraId="5D2084D2" w14:textId="77777777" w:rsidR="005C7C15" w:rsidRDefault="005C7C15" w:rsidP="00C34F6F">
      <w:pPr>
        <w:spacing w:line="240" w:lineRule="auto"/>
      </w:pPr>
      <w:r>
        <w:continuationSeparator/>
      </w:r>
    </w:p>
  </w:footnote>
  <w:footnote w:id="1">
    <w:p w14:paraId="71F1FB0E" w14:textId="77777777" w:rsidR="00E23BB6" w:rsidRDefault="00E23BB6" w:rsidP="00E23BB6">
      <w:pPr>
        <w:pStyle w:val="Testonotaapidipagina"/>
      </w:pPr>
      <w:r w:rsidRPr="002C6427">
        <w:rPr>
          <w:rStyle w:val="Rimandonotaapidipagina"/>
        </w:rPr>
        <w:footnoteRef/>
      </w:r>
      <w:r w:rsidRPr="002C6427">
        <w:t xml:space="preserve"> in caso di costi della manodopera inferiori a quelli posti a base di gara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4AF86D" w14:textId="77777777" w:rsidR="00307EC1" w:rsidRDefault="00307EC1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A17B27" w14:textId="77777777" w:rsidR="002460C8" w:rsidRPr="00C34F6F" w:rsidRDefault="002460C8" w:rsidP="00C34F6F">
    <w:pPr>
      <w:pStyle w:val="Intestazione"/>
      <w:tabs>
        <w:tab w:val="clear" w:pos="4819"/>
        <w:tab w:val="clear" w:pos="9638"/>
      </w:tabs>
      <w:rPr>
        <w:sz w:val="20"/>
        <w:szCs w:val="20"/>
      </w:rPr>
    </w:pPr>
    <w:r w:rsidRPr="00C34F6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0048" behindDoc="0" locked="0" layoutInCell="1" allowOverlap="1" wp14:anchorId="66F8F66C" wp14:editId="024B81BC">
              <wp:simplePos x="0" y="0"/>
              <wp:positionH relativeFrom="page">
                <wp:align>left</wp:align>
              </wp:positionH>
              <wp:positionV relativeFrom="paragraph">
                <wp:posOffset>-217805</wp:posOffset>
              </wp:positionV>
              <wp:extent cx="7704455" cy="1168400"/>
              <wp:effectExtent l="0" t="0" r="0" b="0"/>
              <wp:wrapThrough wrapText="bothSides">
                <wp:wrapPolygon edited="0">
                  <wp:start x="0" y="0"/>
                  <wp:lineTo x="0" y="21130"/>
                  <wp:lineTo x="21523" y="21130"/>
                  <wp:lineTo x="21523" y="0"/>
                  <wp:lineTo x="0" y="0"/>
                </wp:wrapPolygon>
              </wp:wrapThrough>
              <wp:docPr id="12" name="Grup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1168400"/>
                        <a:chOff x="0" y="0"/>
                        <a:chExt cx="7704455" cy="1168400"/>
                      </a:xfrm>
                    </wpg:grpSpPr>
                    <pic:pic xmlns:pic="http://schemas.openxmlformats.org/drawingml/2006/picture">
                      <pic:nvPicPr>
                        <pic:cNvPr id="2" name="Immagine 2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04455" cy="1168400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" name="Immagine 1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834E78B" id="Gruppo 12" o:spid="_x0000_s1026" style="position:absolute;margin-left:0;margin-top:-17.15pt;width:606.65pt;height:92pt;z-index:251650048;mso-position-horizontal:left;mso-position-horizontal-relative:page" coordsize="77044,116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GBAAAAAFJnaHRsb25nAAAJ&#10;sA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EQAAAAAAAQEAOEJJTQQUAAAA&#10;AAAEAAAAAThCSU0EDAAAAAAGCQAAAAEAAACgAAAAGQAAAeAAAC7gAAAF7QAYAAH/2P/tAAxBZG9i&#10;ZV9DTQAC/+4ADkFkb2JlAGSAAAAAAf/bAIQADAgICAkIDAkJDBELCgsRFQ8MDA8VGBMTFRMTGBEM&#10;DAwMDAwRDAwMDAwMDAwMDAwMDAwMDAwMDAwMDAwMDAwMDAENCwsNDg0QDg4QFA4ODhQUDg4ODhQR&#10;DAwMDAwREQwMDAwMDBEMDAwMDAwMDAwMDAwMDAwMDAwMDAwMDAwMDAwM/8AAEQgAGQ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+q2m4AAAAAAAAAAAAAAAAAAAAAAAAAAAAAAAAAAAAAAAAAAAAAAAAAAAA&#10;AAAAAAAAAAAAAAAAAAAAAAAAAAAAAAAAAAAAAAAAAAAAAAAAAAAAAAAAAAAAAAAAAAAAAAAAAAAA&#10;AAAAAAAAAAAAAAAAAAAAAAAAAA/oO/NLuE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2" o:spid="_x0000_s1027" type="#_x0000_t75" alt="Immagine che contiene testo, schermata, Carattere, Blu elettrico&#10;&#10;Descrizione generata automaticamente" style="position:absolute;width:77044;height:11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">
                <v:imagedata r:id="rId3" o:title="Immagine che contiene testo, schermata, Carattere, Blu elettrico&#10;&#10;Descrizione generata automaticamente"/>
              </v:shape>
              <v:shape id="Immagine 1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 anchorx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8AD4FF" w14:textId="5AC6CB1E" w:rsidR="002460C8" w:rsidRPr="00DD675F" w:rsidRDefault="002460C8" w:rsidP="00DD675F">
    <w:pPr>
      <w:widowControl w:val="0"/>
      <w:autoSpaceDE w:val="0"/>
      <w:autoSpaceDN w:val="0"/>
      <w:adjustRightInd w:val="0"/>
      <w:spacing w:line="240" w:lineRule="auto"/>
      <w:jc w:val="center"/>
      <w:rPr>
        <w:rFonts w:ascii="Calibri" w:hAnsi="Calibri" w:cs="Arial Bold"/>
        <w:b/>
        <w:bCs/>
        <w:smallCaps/>
        <w:sz w:val="28"/>
        <w:szCs w:val="28"/>
      </w:rPr>
    </w:pPr>
    <w:r w:rsidRPr="00DD675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32004A70" wp14:editId="58620545">
              <wp:simplePos x="0" y="0"/>
              <wp:positionH relativeFrom="column">
                <wp:posOffset>-540385</wp:posOffset>
              </wp:positionH>
              <wp:positionV relativeFrom="paragraph">
                <wp:posOffset>-1170305</wp:posOffset>
              </wp:positionV>
              <wp:extent cx="7704455" cy="998220"/>
              <wp:effectExtent l="0" t="0" r="0" b="0"/>
              <wp:wrapThrough wrapText="bothSides">
                <wp:wrapPolygon edited="0">
                  <wp:start x="0" y="0"/>
                  <wp:lineTo x="0" y="20885"/>
                  <wp:lineTo x="21506" y="20885"/>
                  <wp:lineTo x="21506" y="0"/>
                  <wp:lineTo x="0" y="0"/>
                </wp:wrapPolygon>
              </wp:wrapThrough>
              <wp:docPr id="18" name="Gruppo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998220"/>
                        <a:chOff x="0" y="0"/>
                        <a:chExt cx="7704455" cy="998806"/>
                      </a:xfrm>
                    </wpg:grpSpPr>
                    <pic:pic xmlns:pic="http://schemas.openxmlformats.org/drawingml/2006/picture">
                      <pic:nvPicPr>
                        <pic:cNvPr id="19" name="Immagine 19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14515"/>
                        <a:stretch/>
                      </pic:blipFill>
                      <pic:spPr>
                        <a:xfrm>
                          <a:off x="0" y="0"/>
                          <a:ext cx="7704455" cy="998806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0" name="Immagine 20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A113F74" id="Gruppo 18" o:spid="_x0000_s1026" style="position:absolute;margin-left:-42.55pt;margin-top:-92.15pt;width:606.65pt;height:78.6pt;z-index:251667456;mso-height-relative:margin" coordsize="77044,9988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PqtpuAAAAAAAAAAAAAAAAAAAAAAAAAAAAAAAAAAAAAAAAAAAAAAAAAAAAAAA&#10;AAAAAAAAAAAAAAAAAAAAAAAAAAAAAAAAAAAAAAAAAAAAAAAAAAAAAAAAAAAAAAAAAAAAAAAAAAAA&#10;AAAAAAAAAAAAAAAAAAAAAAAP6DvzS7h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9" o:spid="_x0000_s1027" type="#_x0000_t75" alt="Immagine che contiene testo, schermata, Carattere, Blu elettrico&#10;&#10;Descrizione generata automaticamente" style="position:absolute;width:77044;height:99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">
                <v:imagedata r:id="rId3" o:title="Immagine che contiene testo, schermata, Carattere, Blu elettrico&#10;&#10;Descrizione generata automaticamente" cropbottom="9513f"/>
              </v:shape>
              <v:shape id="Immagine 20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/>
            </v:group>
          </w:pict>
        </mc:Fallback>
      </mc:AlternateContent>
    </w:r>
    <w:r w:rsidRPr="00DD675F">
      <w:rPr>
        <w:rFonts w:ascii="Calibri" w:hAnsi="Calibri" w:cs="Calibri Bold"/>
        <w:b/>
        <w:bCs/>
        <w:smallCaps/>
        <w:sz w:val="28"/>
        <w:szCs w:val="28"/>
      </w:rPr>
      <w:t>Missione 4 Istruzione e Ricerca – Componente 2</w:t>
    </w:r>
  </w:p>
  <w:p w14:paraId="581A045E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  <w:sz w:val="28"/>
        <w:szCs w:val="28"/>
      </w:rPr>
    </w:pPr>
    <w:r w:rsidRPr="00DD675F">
      <w:rPr>
        <w:rFonts w:ascii="Calibri" w:hAnsi="Calibri" w:cs="Calibri Bold"/>
        <w:b/>
        <w:bCs/>
        <w:sz w:val="28"/>
        <w:szCs w:val="28"/>
      </w:rPr>
      <w:t>Titolo Progetto: Centro Nazionale per la Mobilità Sostenibile (CNMOST)</w:t>
    </w:r>
  </w:p>
  <w:p w14:paraId="79266542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</w:rPr>
    </w:pPr>
    <w:r w:rsidRPr="00DD675F">
      <w:rPr>
        <w:rFonts w:ascii="Calibri" w:hAnsi="Calibri" w:cs="Times New Roman"/>
      </w:rPr>
      <w:t>Codice progetto MUR: CN00000023 – CUP UNINA: E63C22000930007</w:t>
    </w:r>
  </w:p>
  <w:p w14:paraId="2BAB040C" w14:textId="7C41720F" w:rsidR="002460C8" w:rsidRDefault="002460C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7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0000004"/>
    <w:multiLevelType w:val="multilevel"/>
    <w:tmpl w:val="00000004"/>
    <w:name w:val="WWNum4"/>
    <w:lvl w:ilvl="0">
      <w:start w:val="4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/>
        <w:i w:val="0"/>
        <w:sz w:val="15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5"/>
    <w:multiLevelType w:val="multilevel"/>
    <w:tmpl w:val="00000005"/>
    <w:name w:val="WWNum5"/>
    <w:lvl w:ilvl="0">
      <w:start w:val="1"/>
      <w:numFmt w:val="lowerLetter"/>
      <w:lvlText w:val="%1)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 w15:restartNumberingAfterBreak="0">
    <w:nsid w:val="00000006"/>
    <w:multiLevelType w:val="multilevel"/>
    <w:tmpl w:val="00000006"/>
    <w:name w:val="WWNum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08"/>
    <w:multiLevelType w:val="multilevel"/>
    <w:tmpl w:val="00000008"/>
    <w:name w:val="WWNum8"/>
    <w:lvl w:ilvl="0">
      <w:start w:val="1"/>
      <w:numFmt w:val="bullet"/>
      <w:lvlText w:val=""/>
      <w:lvlJc w:val="left"/>
      <w:pPr>
        <w:tabs>
          <w:tab w:val="num" w:pos="0"/>
        </w:tabs>
        <w:ind w:left="1417" w:hanging="567"/>
      </w:pPr>
      <w:rPr>
        <w:rFonts w:ascii="Symbol" w:hAnsi="Symbol" w:cs="Symbol"/>
        <w:sz w:val="15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9"/>
    <w:multiLevelType w:val="multilevel"/>
    <w:tmpl w:val="00000009"/>
    <w:name w:val="WWNum9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0000000A"/>
    <w:multiLevelType w:val="multilevel"/>
    <w:tmpl w:val="3D8C9648"/>
    <w:name w:val="WWNum10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strike w:val="0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0B"/>
    <w:multiLevelType w:val="multilevel"/>
    <w:tmpl w:val="0000000B"/>
    <w:name w:val="WWNum11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0C"/>
    <w:multiLevelType w:val="multilevel"/>
    <w:tmpl w:val="0000000C"/>
    <w:name w:val="WWNum12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0000000D"/>
    <w:multiLevelType w:val="multilevel"/>
    <w:tmpl w:val="0000000D"/>
    <w:name w:val="WWNum13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0000000E"/>
    <w:multiLevelType w:val="multilevel"/>
    <w:tmpl w:val="036A5BEC"/>
    <w:name w:val="WWNum14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ourier New" w:hAnsi="Courier New" w:cs="Courier New"/>
        <w:b w:val="0"/>
        <w:sz w:val="1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1" w15:restartNumberingAfterBreak="0">
    <w:nsid w:val="029F4DA1"/>
    <w:multiLevelType w:val="hybridMultilevel"/>
    <w:tmpl w:val="52F4C994"/>
    <w:lvl w:ilvl="0" w:tplc="11AE96A4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  <w:strike w:val="0"/>
        <w:color w:val="auto"/>
      </w:rPr>
    </w:lvl>
    <w:lvl w:ilvl="1" w:tplc="0410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0B1E2E9F"/>
    <w:multiLevelType w:val="hybridMultilevel"/>
    <w:tmpl w:val="110439C6"/>
    <w:lvl w:ilvl="0" w:tplc="DC4A84B8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B560104"/>
    <w:multiLevelType w:val="multilevel"/>
    <w:tmpl w:val="602A9A04"/>
    <w:styleLink w:val="WWNum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0D6228C5"/>
    <w:multiLevelType w:val="multilevel"/>
    <w:tmpl w:val="85D2742C"/>
    <w:styleLink w:val="WWNum20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5" w15:restartNumberingAfterBreak="0">
    <w:nsid w:val="139A3CAD"/>
    <w:multiLevelType w:val="multilevel"/>
    <w:tmpl w:val="F9EEEBE2"/>
    <w:styleLink w:val="WWNum121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6" w15:restartNumberingAfterBreak="0">
    <w:nsid w:val="1CE22E5D"/>
    <w:multiLevelType w:val="multilevel"/>
    <w:tmpl w:val="A1AA8C74"/>
    <w:styleLink w:val="WWNum5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17" w15:restartNumberingAfterBreak="0">
    <w:nsid w:val="23D3207D"/>
    <w:multiLevelType w:val="multilevel"/>
    <w:tmpl w:val="3F4EE8CC"/>
    <w:styleLink w:val="WWNum16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8" w15:restartNumberingAfterBreak="0">
    <w:nsid w:val="2E150C22"/>
    <w:multiLevelType w:val="multilevel"/>
    <w:tmpl w:val="2924C08A"/>
    <w:styleLink w:val="WWNum23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decimal"/>
      <w:lvlText w:val="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360"/>
      </w:pPr>
    </w:lvl>
    <w:lvl w:ilvl="3">
      <w:start w:val="1"/>
      <w:numFmt w:val="decimal"/>
      <w:lvlText w:val="%1.%2.%3.%4"/>
      <w:lvlJc w:val="left"/>
      <w:pPr>
        <w:ind w:left="1800" w:hanging="360"/>
      </w:pPr>
    </w:lvl>
    <w:lvl w:ilvl="4">
      <w:start w:val="1"/>
      <w:numFmt w:val="decimal"/>
      <w:lvlText w:val="%1.%2.%3.%4.%5"/>
      <w:lvlJc w:val="left"/>
      <w:pPr>
        <w:ind w:left="2160" w:hanging="360"/>
      </w:pPr>
    </w:lvl>
    <w:lvl w:ilvl="5">
      <w:start w:val="1"/>
      <w:numFmt w:val="decimal"/>
      <w:lvlText w:val="%1.%2.%3.%4.%5.%6"/>
      <w:lvlJc w:val="left"/>
      <w:pPr>
        <w:ind w:left="2520" w:hanging="360"/>
      </w:pPr>
    </w:lvl>
    <w:lvl w:ilvl="6">
      <w:start w:val="1"/>
      <w:numFmt w:val="decimal"/>
      <w:lvlText w:val="%1.%2.%3.%4.%5.%6.%7"/>
      <w:lvlJc w:val="left"/>
      <w:pPr>
        <w:ind w:left="2880" w:hanging="360"/>
      </w:pPr>
    </w:lvl>
    <w:lvl w:ilvl="7">
      <w:start w:val="1"/>
      <w:numFmt w:val="decimal"/>
      <w:lvlText w:val="%1.%2.%3.%4.%5.%6.%7.%8"/>
      <w:lvlJc w:val="left"/>
      <w:pPr>
        <w:ind w:left="3240" w:hanging="360"/>
      </w:pPr>
    </w:lvl>
    <w:lvl w:ilvl="8">
      <w:start w:val="1"/>
      <w:numFmt w:val="decimal"/>
      <w:lvlText w:val="%1.%2.%3.%4.%5.%6.%7.%8.%9"/>
      <w:lvlJc w:val="left"/>
      <w:pPr>
        <w:ind w:left="3600" w:hanging="360"/>
      </w:pPr>
    </w:lvl>
  </w:abstractNum>
  <w:abstractNum w:abstractNumId="19" w15:restartNumberingAfterBreak="0">
    <w:nsid w:val="302251AC"/>
    <w:multiLevelType w:val="multilevel"/>
    <w:tmpl w:val="D25216A4"/>
    <w:styleLink w:val="WWNum21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 w15:restartNumberingAfterBreak="0">
    <w:nsid w:val="362018FF"/>
    <w:multiLevelType w:val="hybridMultilevel"/>
    <w:tmpl w:val="B6C412AC"/>
    <w:lvl w:ilvl="0" w:tplc="983CB7EA">
      <w:start w:val="1"/>
      <w:numFmt w:val="decimal"/>
      <w:pStyle w:val="Bibliografia1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0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0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0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0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0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0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0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0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" w15:restartNumberingAfterBreak="0">
    <w:nsid w:val="3A297125"/>
    <w:multiLevelType w:val="singleLevel"/>
    <w:tmpl w:val="D090A1E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</w:rPr>
    </w:lvl>
  </w:abstractNum>
  <w:abstractNum w:abstractNumId="22" w15:restartNumberingAfterBreak="0">
    <w:nsid w:val="4321045A"/>
    <w:multiLevelType w:val="multilevel"/>
    <w:tmpl w:val="30FEC816"/>
    <w:styleLink w:val="WWNum2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3" w15:restartNumberingAfterBreak="0">
    <w:nsid w:val="504946AE"/>
    <w:multiLevelType w:val="multilevel"/>
    <w:tmpl w:val="88E05D32"/>
    <w:styleLink w:val="WWNum8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58504955"/>
    <w:multiLevelType w:val="hybridMultilevel"/>
    <w:tmpl w:val="88906F8E"/>
    <w:lvl w:ilvl="0" w:tplc="B622AAB0">
      <w:start w:val="1"/>
      <w:numFmt w:val="bullet"/>
      <w:pStyle w:val="Puntoelenco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Times New Roman" w:hint="default"/>
      </w:rPr>
    </w:lvl>
    <w:lvl w:ilvl="1" w:tplc="E3EC555C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FA80370"/>
    <w:multiLevelType w:val="multilevel"/>
    <w:tmpl w:val="34B8F080"/>
    <w:styleLink w:val="WWNum1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611372AB"/>
    <w:multiLevelType w:val="multilevel"/>
    <w:tmpl w:val="9E025708"/>
    <w:styleLink w:val="WWNum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Times New Roman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27" w15:restartNumberingAfterBreak="0">
    <w:nsid w:val="6123360E"/>
    <w:multiLevelType w:val="hybridMultilevel"/>
    <w:tmpl w:val="E20811AE"/>
    <w:lvl w:ilvl="0" w:tplc="755229FE">
      <w:start w:val="1"/>
      <w:numFmt w:val="bullet"/>
      <w:pStyle w:val="rien"/>
      <w:lvlText w:val="o"/>
      <w:lvlJc w:val="left"/>
      <w:pPr>
        <w:tabs>
          <w:tab w:val="num" w:pos="1004"/>
        </w:tabs>
        <w:ind w:left="1004" w:hanging="360"/>
      </w:pPr>
      <w:rPr>
        <w:rFonts w:ascii="Courier New" w:hAnsi="Courier New" w:hint="default"/>
      </w:rPr>
    </w:lvl>
    <w:lvl w:ilvl="1" w:tplc="3D58A208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B7C46FDC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E7AEB342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5EBA9DBE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F79CCF9E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7D9AE00A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6D3ABAAC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E4EE0E22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8" w15:restartNumberingAfterBreak="0">
    <w:nsid w:val="68764FAD"/>
    <w:multiLevelType w:val="multilevel"/>
    <w:tmpl w:val="885CCC14"/>
    <w:styleLink w:val="Stile2"/>
    <w:lvl w:ilvl="0">
      <w:start w:val="1"/>
      <w:numFmt w:val="decimal"/>
      <w:lvlText w:val="%1."/>
      <w:lvlJc w:val="left"/>
      <w:pPr>
        <w:ind w:left="360" w:hanging="360"/>
      </w:pPr>
      <w:rPr>
        <w:rFonts w:ascii="Garamond" w:hAnsi="Garamond" w:hint="default"/>
        <w:b/>
        <w:i w:val="0"/>
        <w:sz w:val="24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ascii="Garamond" w:hAnsi="Garamond"/>
        <w:b/>
        <w:caps/>
        <w:smallCaps w:val="0"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9" w15:restartNumberingAfterBreak="0">
    <w:nsid w:val="7D6D1617"/>
    <w:multiLevelType w:val="multilevel"/>
    <w:tmpl w:val="6406B744"/>
    <w:styleLink w:val="WWNum12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num w:numId="1" w16cid:durableId="1774127321">
    <w:abstractNumId w:val="27"/>
  </w:num>
  <w:num w:numId="2" w16cid:durableId="1755317228">
    <w:abstractNumId w:val="20"/>
  </w:num>
  <w:num w:numId="3" w16cid:durableId="1721054826">
    <w:abstractNumId w:val="26"/>
  </w:num>
  <w:num w:numId="4" w16cid:durableId="1677922193">
    <w:abstractNumId w:val="22"/>
  </w:num>
  <w:num w:numId="5" w16cid:durableId="1616862101">
    <w:abstractNumId w:val="23"/>
  </w:num>
  <w:num w:numId="6" w16cid:durableId="1861239224">
    <w:abstractNumId w:val="17"/>
  </w:num>
  <w:num w:numId="7" w16cid:durableId="1983266750">
    <w:abstractNumId w:val="16"/>
  </w:num>
  <w:num w:numId="8" w16cid:durableId="216400998">
    <w:abstractNumId w:val="18"/>
  </w:num>
  <w:num w:numId="9" w16cid:durableId="1260522908">
    <w:abstractNumId w:val="13"/>
  </w:num>
  <w:num w:numId="10" w16cid:durableId="1004288033">
    <w:abstractNumId w:val="29"/>
  </w:num>
  <w:num w:numId="11" w16cid:durableId="1514490369">
    <w:abstractNumId w:val="25"/>
  </w:num>
  <w:num w:numId="12" w16cid:durableId="1930774415">
    <w:abstractNumId w:val="15"/>
  </w:num>
  <w:num w:numId="13" w16cid:durableId="842936709">
    <w:abstractNumId w:val="14"/>
  </w:num>
  <w:num w:numId="14" w16cid:durableId="1069770322">
    <w:abstractNumId w:val="19"/>
  </w:num>
  <w:num w:numId="15" w16cid:durableId="918100258">
    <w:abstractNumId w:val="0"/>
  </w:num>
  <w:num w:numId="16" w16cid:durableId="2020617926">
    <w:abstractNumId w:val="28"/>
  </w:num>
  <w:num w:numId="17" w16cid:durableId="703018273">
    <w:abstractNumId w:val="24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8" w16cid:durableId="1511605878">
    <w:abstractNumId w:val="11"/>
  </w:num>
  <w:num w:numId="19" w16cid:durableId="1040938864">
    <w:abstractNumId w:val="21"/>
  </w:num>
  <w:num w:numId="20" w16cid:durableId="2056657579">
    <w:abstractNumId w:val="12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57"/>
  <w:drawingGridVerticalSpacing w:val="57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4F6F"/>
    <w:rsid w:val="00033AA6"/>
    <w:rsid w:val="00066F39"/>
    <w:rsid w:val="000957CC"/>
    <w:rsid w:val="000E3C9F"/>
    <w:rsid w:val="000F7EA7"/>
    <w:rsid w:val="00100D64"/>
    <w:rsid w:val="00112180"/>
    <w:rsid w:val="001176E7"/>
    <w:rsid w:val="00127E50"/>
    <w:rsid w:val="00133478"/>
    <w:rsid w:val="001524D1"/>
    <w:rsid w:val="001C4D32"/>
    <w:rsid w:val="00204830"/>
    <w:rsid w:val="002416FE"/>
    <w:rsid w:val="002460C8"/>
    <w:rsid w:val="002C6427"/>
    <w:rsid w:val="00307EC1"/>
    <w:rsid w:val="0031167F"/>
    <w:rsid w:val="00326388"/>
    <w:rsid w:val="00394290"/>
    <w:rsid w:val="0040087A"/>
    <w:rsid w:val="004E1B9C"/>
    <w:rsid w:val="005B41CD"/>
    <w:rsid w:val="005C7C15"/>
    <w:rsid w:val="00633302"/>
    <w:rsid w:val="00655DEB"/>
    <w:rsid w:val="006E6D5F"/>
    <w:rsid w:val="007249F2"/>
    <w:rsid w:val="00743E19"/>
    <w:rsid w:val="00767EB8"/>
    <w:rsid w:val="00811146"/>
    <w:rsid w:val="008A54CF"/>
    <w:rsid w:val="009055E2"/>
    <w:rsid w:val="00917A17"/>
    <w:rsid w:val="009C24EB"/>
    <w:rsid w:val="00A13057"/>
    <w:rsid w:val="00A2292B"/>
    <w:rsid w:val="00A2553E"/>
    <w:rsid w:val="00AB08DD"/>
    <w:rsid w:val="00AE4DB9"/>
    <w:rsid w:val="00B12B32"/>
    <w:rsid w:val="00BB15D5"/>
    <w:rsid w:val="00BC01DF"/>
    <w:rsid w:val="00BD2A8D"/>
    <w:rsid w:val="00BE77ED"/>
    <w:rsid w:val="00BF642F"/>
    <w:rsid w:val="00C146B1"/>
    <w:rsid w:val="00C34F6F"/>
    <w:rsid w:val="00C36785"/>
    <w:rsid w:val="00C869C6"/>
    <w:rsid w:val="00C95C58"/>
    <w:rsid w:val="00CC3C20"/>
    <w:rsid w:val="00D33097"/>
    <w:rsid w:val="00D412CC"/>
    <w:rsid w:val="00D91D33"/>
    <w:rsid w:val="00DA10BE"/>
    <w:rsid w:val="00DD675F"/>
    <w:rsid w:val="00DF1FA9"/>
    <w:rsid w:val="00DF6796"/>
    <w:rsid w:val="00E0377D"/>
    <w:rsid w:val="00E042B2"/>
    <w:rsid w:val="00E14797"/>
    <w:rsid w:val="00E23BB6"/>
    <w:rsid w:val="00E446A5"/>
    <w:rsid w:val="00E56343"/>
    <w:rsid w:val="00E57E5A"/>
    <w:rsid w:val="00E6693B"/>
    <w:rsid w:val="00E9395A"/>
    <w:rsid w:val="00EA6529"/>
    <w:rsid w:val="00EE0E9F"/>
    <w:rsid w:val="00F0387D"/>
    <w:rsid w:val="00F713F4"/>
    <w:rsid w:val="00F82F58"/>
    <w:rsid w:val="00FA3FCD"/>
    <w:rsid w:val="00FD3B3E"/>
    <w:rsid w:val="00FE1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F828D1D"/>
  <w14:defaultImageDpi w14:val="300"/>
  <w15:docId w15:val="{78FF1AFF-9312-4545-99D2-1B1EAF706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33478"/>
    <w:pPr>
      <w:spacing w:line="300" w:lineRule="exact"/>
    </w:pPr>
    <w:rPr>
      <w:rFonts w:ascii="Times New Roman" w:hAnsi="Times New Roman"/>
    </w:rPr>
  </w:style>
  <w:style w:type="paragraph" w:styleId="Titolo1">
    <w:name w:val="heading 1"/>
    <w:basedOn w:val="Normale"/>
    <w:next w:val="Normale"/>
    <w:link w:val="Titolo1Carattere"/>
    <w:qFormat/>
    <w:rsid w:val="00F0387D"/>
    <w:pPr>
      <w:keepNext/>
      <w:keepLines/>
      <w:spacing w:before="48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itolo2">
    <w:name w:val="heading 2"/>
    <w:basedOn w:val="Normale"/>
    <w:next w:val="Normale"/>
    <w:link w:val="Titolo2Carattere"/>
    <w:unhideWhenUsed/>
    <w:qFormat/>
    <w:rsid w:val="00F0387D"/>
    <w:pPr>
      <w:keepNext/>
      <w:keepLines/>
      <w:spacing w:before="40" w:line="276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Titolo3">
    <w:name w:val="heading 3"/>
    <w:basedOn w:val="Normale"/>
    <w:next w:val="Normale"/>
    <w:link w:val="Titolo3Carattere"/>
    <w:qFormat/>
    <w:rsid w:val="00F0387D"/>
    <w:pPr>
      <w:keepNext/>
      <w:tabs>
        <w:tab w:val="left" w:pos="4820"/>
      </w:tabs>
      <w:spacing w:line="240" w:lineRule="auto"/>
      <w:outlineLvl w:val="2"/>
    </w:pPr>
    <w:rPr>
      <w:rFonts w:eastAsia="Calibri" w:cs="Times New Roman"/>
      <w:b/>
      <w:szCs w:val="20"/>
    </w:rPr>
  </w:style>
  <w:style w:type="paragraph" w:styleId="Titolo4">
    <w:name w:val="heading 4"/>
    <w:basedOn w:val="Normale"/>
    <w:next w:val="Normale"/>
    <w:link w:val="Titolo4Carattere"/>
    <w:unhideWhenUsed/>
    <w:qFormat/>
    <w:rsid w:val="00F0387D"/>
    <w:pPr>
      <w:keepNext/>
      <w:keepLines/>
      <w:spacing w:before="40" w:line="276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paragraph" w:styleId="Titolo5">
    <w:name w:val="heading 5"/>
    <w:basedOn w:val="Normale"/>
    <w:next w:val="Normale"/>
    <w:link w:val="Titolo5Carattere"/>
    <w:unhideWhenUsed/>
    <w:qFormat/>
    <w:rsid w:val="00F0387D"/>
    <w:pPr>
      <w:keepNext/>
      <w:keepLines/>
      <w:spacing w:before="4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0387D"/>
    <w:pPr>
      <w:keepNext/>
      <w:keepLines/>
      <w:spacing w:before="40" w:line="276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34F6F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34F6F"/>
    <w:rPr>
      <w:rFonts w:ascii="Times New Roman" w:hAnsi="Times New Roman"/>
    </w:rPr>
  </w:style>
  <w:style w:type="paragraph" w:styleId="Testofumetto">
    <w:name w:val="Balloon Text"/>
    <w:basedOn w:val="Normale"/>
    <w:link w:val="TestofumettoCarattere"/>
    <w:unhideWhenUsed/>
    <w:rsid w:val="00C34F6F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rsid w:val="00C34F6F"/>
    <w:rPr>
      <w:rFonts w:ascii="Lucida Grande" w:hAnsi="Lucida Grande" w:cs="Lucida Grande"/>
      <w:sz w:val="18"/>
      <w:szCs w:val="18"/>
    </w:rPr>
  </w:style>
  <w:style w:type="character" w:styleId="Numeropagina">
    <w:name w:val="page number"/>
    <w:basedOn w:val="Carpredefinitoparagrafo"/>
    <w:unhideWhenUsed/>
    <w:rsid w:val="00FD3B3E"/>
  </w:style>
  <w:style w:type="paragraph" w:styleId="Testonotaapidipagina">
    <w:name w:val="footnote text"/>
    <w:basedOn w:val="Normale"/>
    <w:link w:val="TestonotaapidipaginaCarattere"/>
    <w:uiPriority w:val="99"/>
    <w:unhideWhenUsed/>
    <w:rsid w:val="00E0377D"/>
    <w:pPr>
      <w:spacing w:before="40" w:line="240" w:lineRule="auto"/>
    </w:pPr>
    <w:rPr>
      <w:rFonts w:ascii="Calibri" w:hAnsi="Calibri"/>
      <w:sz w:val="16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E0377D"/>
    <w:rPr>
      <w:rFonts w:ascii="Calibri" w:hAnsi="Calibri"/>
      <w:sz w:val="16"/>
    </w:rPr>
  </w:style>
  <w:style w:type="character" w:styleId="Rimandonotaapidipagina">
    <w:name w:val="footnote reference"/>
    <w:basedOn w:val="Carpredefinitoparagrafo"/>
    <w:uiPriority w:val="99"/>
    <w:unhideWhenUsed/>
    <w:rsid w:val="00FA3FCD"/>
    <w:rPr>
      <w:vertAlign w:val="superscript"/>
    </w:rPr>
  </w:style>
  <w:style w:type="character" w:styleId="Collegamentoipertestuale">
    <w:name w:val="Hyperlink"/>
    <w:basedOn w:val="Carpredefinitoparagrafo"/>
    <w:uiPriority w:val="99"/>
    <w:unhideWhenUsed/>
    <w:rsid w:val="00917A17"/>
    <w:rPr>
      <w:color w:val="0000FF" w:themeColor="hyperlink"/>
      <w:u w:val="single"/>
    </w:rPr>
  </w:style>
  <w:style w:type="paragraph" w:styleId="Paragrafoelenco">
    <w:name w:val="List Paragraph"/>
    <w:aliases w:val="Bullet edison,Paragrafo elenco 2,Bullet List,FooterText,numbered,Paragraphe de liste1,Bulletr List Paragraph,列出段落,列出段落1,List Paragraph21,Listeafsnit1,Parágrafo da Lista1,Párrafo de lista1,Elenco Bullet point,Iter Paragrafo elenco"/>
    <w:basedOn w:val="Normale"/>
    <w:link w:val="ParagrafoelencoCarattere"/>
    <w:qFormat/>
    <w:rsid w:val="00917A17"/>
    <w:pPr>
      <w:ind w:left="720"/>
      <w:contextualSpacing/>
    </w:pPr>
  </w:style>
  <w:style w:type="character" w:customStyle="1" w:styleId="Titolo1Carattere">
    <w:name w:val="Titolo 1 Carattere"/>
    <w:basedOn w:val="Carpredefinitoparagrafo"/>
    <w:link w:val="Titolo1"/>
    <w:rsid w:val="00F038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Titolo2Carattere">
    <w:name w:val="Titolo 2 Carattere"/>
    <w:basedOn w:val="Carpredefinitoparagrafo"/>
    <w:link w:val="Titolo2"/>
    <w:rsid w:val="00F0387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Titolo3Carattere">
    <w:name w:val="Titolo 3 Carattere"/>
    <w:basedOn w:val="Carpredefinitoparagrafo"/>
    <w:link w:val="Titolo3"/>
    <w:rsid w:val="00F0387D"/>
    <w:rPr>
      <w:rFonts w:ascii="Times New Roman" w:eastAsia="Calibri" w:hAnsi="Times New Roman" w:cs="Times New Roman"/>
      <w:b/>
      <w:szCs w:val="20"/>
    </w:rPr>
  </w:style>
  <w:style w:type="character" w:customStyle="1" w:styleId="Titolo4Carattere">
    <w:name w:val="Titolo 4 Carattere"/>
    <w:basedOn w:val="Carpredefinitoparagrafo"/>
    <w:link w:val="Titolo4"/>
    <w:rsid w:val="00F0387D"/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character" w:customStyle="1" w:styleId="Titolo5Carattere">
    <w:name w:val="Titolo 5 Carattere"/>
    <w:basedOn w:val="Carpredefinitoparagrafo"/>
    <w:link w:val="Titolo5"/>
    <w:rsid w:val="00F0387D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0387D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paragraph" w:styleId="Corpotesto">
    <w:name w:val="Body Text"/>
    <w:basedOn w:val="Normale"/>
    <w:link w:val="CorpotestoCarattere"/>
    <w:qFormat/>
    <w:rsid w:val="00F0387D"/>
    <w:pPr>
      <w:widowControl w:val="0"/>
      <w:autoSpaceDE w:val="0"/>
      <w:autoSpaceDN w:val="0"/>
      <w:spacing w:line="240" w:lineRule="auto"/>
    </w:pPr>
    <w:rPr>
      <w:rFonts w:eastAsia="Times New Roman" w:cs="Times New Roman"/>
      <w:sz w:val="22"/>
      <w:szCs w:val="22"/>
      <w:lang w:eastAsia="en-US"/>
    </w:rPr>
  </w:style>
  <w:style w:type="character" w:customStyle="1" w:styleId="CorpotestoCarattere">
    <w:name w:val="Corpo testo Carattere"/>
    <w:basedOn w:val="Carpredefinitoparagrafo"/>
    <w:link w:val="Corpotesto"/>
    <w:rsid w:val="00F0387D"/>
    <w:rPr>
      <w:rFonts w:ascii="Times New Roman" w:eastAsia="Times New Roman" w:hAnsi="Times New Roman" w:cs="Times New Roman"/>
      <w:sz w:val="22"/>
      <w:szCs w:val="22"/>
      <w:lang w:eastAsia="en-US"/>
    </w:rPr>
  </w:style>
  <w:style w:type="character" w:styleId="Enfasigrassetto">
    <w:name w:val="Strong"/>
    <w:basedOn w:val="Carpredefinitoparagrafo"/>
    <w:uiPriority w:val="22"/>
    <w:qFormat/>
    <w:rsid w:val="00F0387D"/>
    <w:rPr>
      <w:b/>
      <w:bCs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styleId="NormaleWeb">
    <w:name w:val="Normal (Web)"/>
    <w:basedOn w:val="Normale"/>
    <w:uiPriority w:val="99"/>
    <w:unhideWhenUsed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table" w:styleId="Grigliatabella">
    <w:name w:val="Table Grid"/>
    <w:basedOn w:val="Tabellanormale"/>
    <w:uiPriority w:val="39"/>
    <w:rsid w:val="00F0387D"/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testo1">
    <w:name w:val="Corpo testo1"/>
    <w:basedOn w:val="Normale"/>
    <w:uiPriority w:val="99"/>
    <w:rsid w:val="00F0387D"/>
    <w:pPr>
      <w:spacing w:after="120" w:line="240" w:lineRule="auto"/>
    </w:pPr>
    <w:rPr>
      <w:rFonts w:ascii="Calibri" w:eastAsia="MS Mincho" w:hAnsi="Calibri" w:cs="Times New Roman"/>
      <w:szCs w:val="20"/>
    </w:rPr>
  </w:style>
  <w:style w:type="character" w:customStyle="1" w:styleId="grame">
    <w:name w:val="grame"/>
    <w:basedOn w:val="Carpredefinitoparagrafo"/>
    <w:uiPriority w:val="99"/>
    <w:rsid w:val="00F0387D"/>
    <w:rPr>
      <w:rFonts w:cs="Times New Roman"/>
    </w:rPr>
  </w:style>
  <w:style w:type="character" w:customStyle="1" w:styleId="spelle">
    <w:name w:val="spelle"/>
    <w:basedOn w:val="Carpredefinitoparagrafo"/>
    <w:uiPriority w:val="99"/>
    <w:rsid w:val="00F0387D"/>
    <w:rPr>
      <w:rFonts w:cs="Times New Roman"/>
    </w:rPr>
  </w:style>
  <w:style w:type="character" w:customStyle="1" w:styleId="BodyTextChar1">
    <w:name w:val="Body Text Char1"/>
    <w:uiPriority w:val="99"/>
    <w:rsid w:val="00F0387D"/>
    <w:rPr>
      <w:rFonts w:ascii="Calibri" w:hAnsi="Calibri"/>
      <w:sz w:val="24"/>
      <w:lang w:val="it-IT" w:eastAsia="it-IT"/>
    </w:rPr>
  </w:style>
  <w:style w:type="paragraph" w:customStyle="1" w:styleId="ListParagraph1">
    <w:name w:val="List Paragraph1"/>
    <w:basedOn w:val="Normale"/>
    <w:uiPriority w:val="99"/>
    <w:rsid w:val="00F0387D"/>
    <w:pPr>
      <w:spacing w:after="200" w:line="276" w:lineRule="auto"/>
      <w:ind w:left="720"/>
    </w:pPr>
    <w:rPr>
      <w:rFonts w:ascii="Calibri" w:eastAsia="MS ??" w:hAnsi="Calibri" w:cs="Calibri"/>
      <w:sz w:val="22"/>
      <w:szCs w:val="22"/>
      <w:lang w:eastAsia="en-US"/>
    </w:rPr>
  </w:style>
  <w:style w:type="paragraph" w:styleId="Sottotitolo">
    <w:name w:val="Subtitle"/>
    <w:basedOn w:val="Normale"/>
    <w:link w:val="SottotitoloCarattere"/>
    <w:qFormat/>
    <w:rsid w:val="00F0387D"/>
    <w:pPr>
      <w:spacing w:line="240" w:lineRule="auto"/>
      <w:jc w:val="center"/>
    </w:pPr>
    <w:rPr>
      <w:rFonts w:ascii="Cambria" w:eastAsia="MS Mincho" w:hAnsi="Cambria" w:cs="Cambria"/>
      <w:lang w:eastAsia="en-US"/>
    </w:rPr>
  </w:style>
  <w:style w:type="character" w:customStyle="1" w:styleId="SottotitoloCarattere">
    <w:name w:val="Sottotitolo Carattere"/>
    <w:basedOn w:val="Carpredefinitoparagrafo"/>
    <w:link w:val="Sottotitolo"/>
    <w:rsid w:val="00F0387D"/>
    <w:rPr>
      <w:rFonts w:ascii="Cambria" w:eastAsia="MS Mincho" w:hAnsi="Cambria" w:cs="Cambria"/>
      <w:lang w:eastAsia="en-US"/>
    </w:rPr>
  </w:style>
  <w:style w:type="paragraph" w:styleId="Titolo">
    <w:name w:val="Title"/>
    <w:basedOn w:val="Normale"/>
    <w:link w:val="TitoloCarattere"/>
    <w:qFormat/>
    <w:rsid w:val="00F0387D"/>
    <w:pPr>
      <w:spacing w:line="240" w:lineRule="auto"/>
      <w:jc w:val="center"/>
    </w:pPr>
    <w:rPr>
      <w:rFonts w:ascii="Calibri" w:eastAsia="MS Mincho" w:hAnsi="Calibri" w:cs="Calibri"/>
      <w:b/>
      <w:bCs/>
      <w:sz w:val="28"/>
      <w:szCs w:val="28"/>
      <w:u w:val="single"/>
    </w:rPr>
  </w:style>
  <w:style w:type="character" w:customStyle="1" w:styleId="TitoloCarattere">
    <w:name w:val="Titolo Carattere"/>
    <w:basedOn w:val="Carpredefinitoparagrafo"/>
    <w:link w:val="Titolo"/>
    <w:rsid w:val="00F0387D"/>
    <w:rPr>
      <w:rFonts w:ascii="Calibri" w:eastAsia="MS Mincho" w:hAnsi="Calibri" w:cs="Calibri"/>
      <w:b/>
      <w:bCs/>
      <w:sz w:val="28"/>
      <w:szCs w:val="28"/>
      <w:u w:val="single"/>
    </w:rPr>
  </w:style>
  <w:style w:type="paragraph" w:styleId="Rientrocorpodeltesto2">
    <w:name w:val="Body Text Indent 2"/>
    <w:basedOn w:val="Normale"/>
    <w:link w:val="Rientrocorpodeltesto2Carattere"/>
    <w:rsid w:val="00F0387D"/>
    <w:pPr>
      <w:spacing w:after="120" w:line="480" w:lineRule="auto"/>
      <w:ind w:left="283"/>
    </w:pPr>
    <w:rPr>
      <w:rFonts w:ascii="Calibri" w:eastAsia="MS Mincho" w:hAnsi="Calibri" w:cs="Calibri"/>
      <w:sz w:val="22"/>
      <w:szCs w:val="22"/>
      <w:lang w:eastAsia="en-US"/>
    </w:rPr>
  </w:style>
  <w:style w:type="character" w:customStyle="1" w:styleId="Rientrocorpodeltesto2Carattere">
    <w:name w:val="Rientro corpo del testo 2 Carattere"/>
    <w:basedOn w:val="Carpredefinitoparagrafo"/>
    <w:link w:val="Rientrocorpodeltesto2"/>
    <w:rsid w:val="00F0387D"/>
    <w:rPr>
      <w:rFonts w:ascii="Calibri" w:eastAsia="MS Mincho" w:hAnsi="Calibri" w:cs="Calibri"/>
      <w:sz w:val="22"/>
      <w:szCs w:val="22"/>
      <w:lang w:eastAsia="en-US"/>
    </w:rPr>
  </w:style>
  <w:style w:type="character" w:styleId="Enfasicorsivo">
    <w:name w:val="Emphasis"/>
    <w:basedOn w:val="Carpredefinitoparagrafo"/>
    <w:uiPriority w:val="20"/>
    <w:qFormat/>
    <w:rsid w:val="00F0387D"/>
    <w:rPr>
      <w:rFonts w:cs="Times New Roman"/>
      <w:i/>
      <w:iCs/>
    </w:rPr>
  </w:style>
  <w:style w:type="character" w:customStyle="1" w:styleId="CarattereCarattere3">
    <w:name w:val="Carattere Carattere3"/>
    <w:uiPriority w:val="99"/>
    <w:semiHidden/>
    <w:rsid w:val="00F0387D"/>
  </w:style>
  <w:style w:type="paragraph" w:customStyle="1" w:styleId="western">
    <w:name w:val="western"/>
    <w:basedOn w:val="Normale"/>
    <w:rsid w:val="00F0387D"/>
    <w:pPr>
      <w:spacing w:before="100" w:beforeAutospacing="1" w:line="240" w:lineRule="auto"/>
      <w:jc w:val="both"/>
    </w:pPr>
    <w:rPr>
      <w:rFonts w:ascii="Comic Sans MS" w:eastAsia="MS Mincho" w:hAnsi="Comic Sans MS" w:cs="Comic Sans MS"/>
      <w:sz w:val="22"/>
      <w:szCs w:val="22"/>
    </w:rPr>
  </w:style>
  <w:style w:type="character" w:customStyle="1" w:styleId="eudoraheader">
    <w:name w:val="eudoraheader"/>
    <w:uiPriority w:val="99"/>
    <w:rsid w:val="00F0387D"/>
  </w:style>
  <w:style w:type="paragraph" w:customStyle="1" w:styleId="Default">
    <w:name w:val="Default"/>
    <w:rsid w:val="00F0387D"/>
    <w:pPr>
      <w:autoSpaceDE w:val="0"/>
      <w:autoSpaceDN w:val="0"/>
      <w:adjustRightInd w:val="0"/>
    </w:pPr>
    <w:rPr>
      <w:rFonts w:ascii="Times New Roman" w:eastAsia="SimSun" w:hAnsi="Times New Roman" w:cs="Times New Roman"/>
      <w:color w:val="000000"/>
    </w:rPr>
  </w:style>
  <w:style w:type="character" w:customStyle="1" w:styleId="CorpotestoCarattere1">
    <w:name w:val="Corpo testo Carattere1"/>
    <w:basedOn w:val="Carpredefinitoparagrafo"/>
    <w:rsid w:val="00F0387D"/>
    <w:rPr>
      <w:rFonts w:ascii="Calibri" w:eastAsia="MS Mincho" w:hAnsi="Calibri" w:cs="Calibri"/>
      <w:sz w:val="22"/>
      <w:szCs w:val="22"/>
    </w:rPr>
  </w:style>
  <w:style w:type="paragraph" w:styleId="Rientrocorpodeltesto3">
    <w:name w:val="Body Text Indent 3"/>
    <w:basedOn w:val="Normale"/>
    <w:link w:val="Rientrocorpodeltesto3Carattere"/>
    <w:rsid w:val="00F0387D"/>
    <w:pPr>
      <w:spacing w:after="120" w:line="276" w:lineRule="auto"/>
      <w:ind w:left="283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styleId="Rimandocommento">
    <w:name w:val="annotation reference"/>
    <w:basedOn w:val="Carpredefinitoparagrafo"/>
    <w:rsid w:val="00F0387D"/>
    <w:rPr>
      <w:rFonts w:cs="Times New Roman"/>
      <w:sz w:val="16"/>
      <w:szCs w:val="16"/>
    </w:rPr>
  </w:style>
  <w:style w:type="paragraph" w:styleId="Testocommento">
    <w:name w:val="annotation text"/>
    <w:basedOn w:val="Normale"/>
    <w:link w:val="TestocommentoCarattere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  <w:lang w:eastAsia="en-US"/>
    </w:rPr>
  </w:style>
  <w:style w:type="character" w:customStyle="1" w:styleId="TestocommentoCarattere">
    <w:name w:val="Testo commento Carattere"/>
    <w:basedOn w:val="Carpredefinitoparagrafo"/>
    <w:link w:val="Testocommento"/>
    <w:rsid w:val="00F0387D"/>
    <w:rPr>
      <w:rFonts w:ascii="Calibri" w:eastAsia="MS Mincho" w:hAnsi="Calibri" w:cs="Calibri"/>
      <w:sz w:val="20"/>
      <w:szCs w:val="20"/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rsid w:val="00F0387D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rsid w:val="00F0387D"/>
    <w:rPr>
      <w:rFonts w:ascii="Calibri" w:eastAsia="MS Mincho" w:hAnsi="Calibri" w:cs="Calibri"/>
      <w:b/>
      <w:bCs/>
      <w:sz w:val="20"/>
      <w:szCs w:val="20"/>
      <w:lang w:eastAsia="en-US"/>
    </w:rPr>
  </w:style>
  <w:style w:type="character" w:customStyle="1" w:styleId="CarattereCarattere">
    <w:name w:val="Carattere Carattere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paragraph" w:styleId="Mappadocumento">
    <w:name w:val="Document Map"/>
    <w:basedOn w:val="Normale"/>
    <w:link w:val="MappadocumentoCarattere"/>
    <w:rsid w:val="00F0387D"/>
    <w:pPr>
      <w:shd w:val="clear" w:color="auto" w:fill="000080"/>
      <w:spacing w:after="200" w:line="276" w:lineRule="auto"/>
    </w:pPr>
    <w:rPr>
      <w:rFonts w:ascii="Tahoma" w:eastAsia="MS Mincho" w:hAnsi="Tahoma" w:cs="Tahoma"/>
      <w:sz w:val="20"/>
      <w:szCs w:val="20"/>
      <w:lang w:eastAsia="en-US"/>
    </w:rPr>
  </w:style>
  <w:style w:type="character" w:customStyle="1" w:styleId="MappadocumentoCarattere">
    <w:name w:val="Mappa documento Carattere"/>
    <w:basedOn w:val="Carpredefinitoparagrafo"/>
    <w:link w:val="Mappadocumento"/>
    <w:rsid w:val="00F0387D"/>
    <w:rPr>
      <w:rFonts w:ascii="Tahoma" w:eastAsia="MS Mincho" w:hAnsi="Tahoma" w:cs="Tahoma"/>
      <w:sz w:val="20"/>
      <w:szCs w:val="20"/>
      <w:shd w:val="clear" w:color="auto" w:fill="000080"/>
      <w:lang w:eastAsia="en-US"/>
    </w:rPr>
  </w:style>
  <w:style w:type="paragraph" w:customStyle="1" w:styleId="msolistparagraph0">
    <w:name w:val="msolistparagraph"/>
    <w:basedOn w:val="Normale"/>
    <w:uiPriority w:val="99"/>
    <w:rsid w:val="00F0387D"/>
    <w:pPr>
      <w:spacing w:line="240" w:lineRule="auto"/>
      <w:ind w:left="720"/>
    </w:pPr>
    <w:rPr>
      <w:rFonts w:ascii="Calibri" w:eastAsia="MS Mincho" w:hAnsi="Calibri" w:cs="Calibri"/>
      <w:sz w:val="22"/>
      <w:szCs w:val="22"/>
    </w:rPr>
  </w:style>
  <w:style w:type="character" w:customStyle="1" w:styleId="Carattere2">
    <w:name w:val="Carattere2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1">
    <w:name w:val="Carattere1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">
    <w:name w:val="Carattere"/>
    <w:basedOn w:val="Carpredefinitoparagrafo"/>
    <w:uiPriority w:val="99"/>
    <w:rsid w:val="00F0387D"/>
    <w:rPr>
      <w:rFonts w:ascii="Cambria" w:hAnsi="Cambria" w:cs="Cambria"/>
      <w:sz w:val="24"/>
      <w:szCs w:val="24"/>
      <w:lang w:val="it-IT" w:eastAsia="en-US"/>
    </w:rPr>
  </w:style>
  <w:style w:type="character" w:customStyle="1" w:styleId="CarattereCarattere1">
    <w:name w:val="Carattere Carattere1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2">
    <w:name w:val="Carattere Carattere2"/>
    <w:locked/>
    <w:rsid w:val="00F0387D"/>
    <w:rPr>
      <w:rFonts w:ascii="Calibri" w:hAnsi="Calibri"/>
      <w:lang w:val="it-IT" w:eastAsia="en-US"/>
    </w:rPr>
  </w:style>
  <w:style w:type="character" w:customStyle="1" w:styleId="CarattereCarattere4">
    <w:name w:val="Carattere Carattere4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SubtitleChar1">
    <w:name w:val="Subtitle Char1"/>
    <w:basedOn w:val="Carpredefinitoparagrafo"/>
    <w:uiPriority w:val="99"/>
    <w:locked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31">
    <w:name w:val="Carattere Carattere31"/>
    <w:uiPriority w:val="99"/>
    <w:semiHidden/>
    <w:locked/>
    <w:rsid w:val="00F0387D"/>
  </w:style>
  <w:style w:type="character" w:customStyle="1" w:styleId="CarattereCarattere5">
    <w:name w:val="Carattere Carattere5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1">
    <w:name w:val="Carattere Carattere11"/>
    <w:uiPriority w:val="99"/>
    <w:semiHidden/>
    <w:locked/>
    <w:rsid w:val="00F0387D"/>
  </w:style>
  <w:style w:type="character" w:customStyle="1" w:styleId="CarattereCarattere32">
    <w:name w:val="Carattere Carattere3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6">
    <w:name w:val="Carattere Carattere6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2">
    <w:name w:val="Carattere Carattere1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21">
    <w:name w:val="Carattere Carattere21"/>
    <w:uiPriority w:val="99"/>
    <w:semiHidden/>
    <w:locked/>
    <w:rsid w:val="00F0387D"/>
  </w:style>
  <w:style w:type="character" w:customStyle="1" w:styleId="CarattereCarattere7">
    <w:name w:val="Carattere Carattere7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8">
    <w:name w:val="Carattere Carattere8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st1">
    <w:name w:val="st1"/>
    <w:basedOn w:val="Carpredefinitoparagrafo"/>
    <w:rsid w:val="00F0387D"/>
    <w:rPr>
      <w:rFonts w:cs="Times New Roman"/>
    </w:rPr>
  </w:style>
  <w:style w:type="character" w:customStyle="1" w:styleId="CarattereCarattere13">
    <w:name w:val="Carattere Carattere1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customStyle="1" w:styleId="Paragrafoelenco1">
    <w:name w:val="Paragrafo elenco1"/>
    <w:basedOn w:val="Normale"/>
    <w:rsid w:val="00F0387D"/>
    <w:pPr>
      <w:spacing w:line="240" w:lineRule="auto"/>
      <w:ind w:left="720"/>
      <w:contextualSpacing/>
    </w:pPr>
    <w:rPr>
      <w:rFonts w:eastAsia="MS Mincho" w:cs="Times New Roman"/>
      <w:sz w:val="20"/>
      <w:szCs w:val="20"/>
    </w:rPr>
  </w:style>
  <w:style w:type="paragraph" w:customStyle="1" w:styleId="paragrafo">
    <w:name w:val="paragrafo"/>
    <w:basedOn w:val="Normale"/>
    <w:uiPriority w:val="99"/>
    <w:rsid w:val="00F0387D"/>
    <w:pPr>
      <w:tabs>
        <w:tab w:val="left" w:pos="1134"/>
        <w:tab w:val="left" w:pos="6805"/>
      </w:tabs>
      <w:spacing w:line="240" w:lineRule="auto"/>
      <w:ind w:firstLine="284"/>
      <w:jc w:val="both"/>
    </w:pPr>
    <w:rPr>
      <w:rFonts w:eastAsia="MS Mincho" w:cs="Times New Roman"/>
      <w:sz w:val="20"/>
      <w:szCs w:val="20"/>
    </w:rPr>
  </w:style>
  <w:style w:type="character" w:customStyle="1" w:styleId="CarattereCarattere9">
    <w:name w:val="Carattere Carattere9"/>
    <w:uiPriority w:val="99"/>
    <w:rsid w:val="00F0387D"/>
    <w:rPr>
      <w:rFonts w:ascii="Cambria" w:hAnsi="Cambria"/>
      <w:sz w:val="24"/>
      <w:lang w:eastAsia="en-US"/>
    </w:rPr>
  </w:style>
  <w:style w:type="character" w:customStyle="1" w:styleId="apple-converted-space">
    <w:name w:val="apple-converted-space"/>
    <w:basedOn w:val="Carpredefinitoparagrafo"/>
    <w:rsid w:val="00F0387D"/>
    <w:rPr>
      <w:rFonts w:cs="Times New Roman"/>
    </w:rPr>
  </w:style>
  <w:style w:type="character" w:customStyle="1" w:styleId="hps">
    <w:name w:val="hps"/>
    <w:rsid w:val="00F0387D"/>
  </w:style>
  <w:style w:type="paragraph" w:customStyle="1" w:styleId="listparagraphcxspprimo">
    <w:name w:val="listparagraphcxsppr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medio">
    <w:name w:val="listparagraphcxspmedi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ultimo">
    <w:name w:val="listparagraphcxspult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TableParagraph">
    <w:name w:val="Table Paragraph"/>
    <w:basedOn w:val="Normale"/>
    <w:uiPriority w:val="1"/>
    <w:qFormat/>
    <w:rsid w:val="00F0387D"/>
    <w:pPr>
      <w:widowControl w:val="0"/>
      <w:autoSpaceDE w:val="0"/>
      <w:autoSpaceDN w:val="0"/>
      <w:adjustRightInd w:val="0"/>
      <w:spacing w:line="240" w:lineRule="auto"/>
    </w:pPr>
    <w:rPr>
      <w:rFonts w:eastAsia="MS Mincho" w:cs="Times New Roman"/>
    </w:rPr>
  </w:style>
  <w:style w:type="paragraph" w:styleId="Corpodeltesto2">
    <w:name w:val="Body Text 2"/>
    <w:basedOn w:val="Normale"/>
    <w:link w:val="Corpodeltesto2Carattere"/>
    <w:rsid w:val="00F0387D"/>
    <w:pPr>
      <w:suppressAutoHyphens/>
      <w:spacing w:after="120" w:line="480" w:lineRule="auto"/>
    </w:pPr>
    <w:rPr>
      <w:rFonts w:eastAsia="MS Mincho" w:cs="Times New Roman"/>
      <w:lang w:eastAsia="ar-SA"/>
    </w:rPr>
  </w:style>
  <w:style w:type="character" w:customStyle="1" w:styleId="Corpodeltesto2Carattere">
    <w:name w:val="Corpo del testo 2 Carattere"/>
    <w:basedOn w:val="Carpredefinitoparagrafo"/>
    <w:link w:val="Corpodeltesto2"/>
    <w:rsid w:val="00F0387D"/>
    <w:rPr>
      <w:rFonts w:ascii="Times New Roman" w:eastAsia="MS Mincho" w:hAnsi="Times New Roman" w:cs="Times New Roman"/>
      <w:lang w:eastAsia="ar-SA"/>
    </w:rPr>
  </w:style>
  <w:style w:type="character" w:customStyle="1" w:styleId="CarattereCarattere14">
    <w:name w:val="Carattere Carattere14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iceouttxt">
    <w:name w:val="iceouttxt"/>
    <w:rsid w:val="00F0387D"/>
  </w:style>
  <w:style w:type="character" w:customStyle="1" w:styleId="CarattereCarattere22">
    <w:name w:val="Carattere Carattere2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0">
    <w:name w:val="Carattere Carattere10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3">
    <w:name w:val="Carattere Carattere3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styleId="Rientrocorpodeltesto">
    <w:name w:val="Body Text Indent"/>
    <w:basedOn w:val="Normale"/>
    <w:link w:val="RientrocorpodeltestoCarattere"/>
    <w:rsid w:val="00F0387D"/>
    <w:pPr>
      <w:spacing w:line="240" w:lineRule="auto"/>
      <w:ind w:right="-1"/>
      <w:jc w:val="both"/>
    </w:pPr>
    <w:rPr>
      <w:rFonts w:eastAsia="MS Mincho" w:cs="Times New Roman"/>
      <w:sz w:val="20"/>
      <w:szCs w:val="20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F0387D"/>
    <w:rPr>
      <w:rFonts w:ascii="Times New Roman" w:eastAsia="MS Mincho" w:hAnsi="Times New Roman" w:cs="Times New Roman"/>
      <w:sz w:val="20"/>
      <w:szCs w:val="20"/>
    </w:rPr>
  </w:style>
  <w:style w:type="paragraph" w:customStyle="1" w:styleId="AA">
    <w:name w:val="AA"/>
    <w:basedOn w:val="Normale"/>
    <w:uiPriority w:val="99"/>
    <w:rsid w:val="00F0387D"/>
    <w:pPr>
      <w:spacing w:after="200" w:line="360" w:lineRule="exact"/>
      <w:jc w:val="both"/>
    </w:pPr>
    <w:rPr>
      <w:rFonts w:eastAsia="MS Mincho" w:cs="Times New Roman"/>
    </w:rPr>
  </w:style>
  <w:style w:type="character" w:customStyle="1" w:styleId="CarattereCarattere16">
    <w:name w:val="Carattere Carattere16"/>
    <w:uiPriority w:val="99"/>
    <w:semiHidden/>
    <w:locked/>
    <w:rsid w:val="00F0387D"/>
  </w:style>
  <w:style w:type="character" w:customStyle="1" w:styleId="CarattereCarattere15">
    <w:name w:val="Carattere Carattere15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4">
    <w:name w:val="Carattere Carattere34"/>
    <w:uiPriority w:val="99"/>
    <w:semiHidden/>
    <w:locked/>
    <w:rsid w:val="00F0387D"/>
  </w:style>
  <w:style w:type="character" w:customStyle="1" w:styleId="CarattereCarattere23">
    <w:name w:val="Carattere Carattere2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8">
    <w:name w:val="Carattere Carattere18"/>
    <w:uiPriority w:val="99"/>
    <w:rsid w:val="00F0387D"/>
    <w:rPr>
      <w:lang w:eastAsia="en-US"/>
    </w:rPr>
  </w:style>
  <w:style w:type="character" w:customStyle="1" w:styleId="CarattereCarattere35">
    <w:name w:val="Carattere Carattere35"/>
    <w:uiPriority w:val="99"/>
    <w:semiHidden/>
    <w:locked/>
    <w:rsid w:val="00F0387D"/>
  </w:style>
  <w:style w:type="character" w:customStyle="1" w:styleId="CarattereCarattere17">
    <w:name w:val="Carattere Carattere17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riferimento2">
    <w:name w:val="riferimento2"/>
    <w:basedOn w:val="Carpredefinitoparagrafo"/>
    <w:uiPriority w:val="99"/>
    <w:rsid w:val="00F0387D"/>
    <w:rPr>
      <w:rFonts w:cs="Times New Roman"/>
      <w:color w:val="4A970B"/>
    </w:rPr>
  </w:style>
  <w:style w:type="character" w:customStyle="1" w:styleId="CarattereCarattere110">
    <w:name w:val="Carattere Carattere110"/>
    <w:uiPriority w:val="99"/>
    <w:semiHidden/>
    <w:locked/>
    <w:rsid w:val="00F0387D"/>
  </w:style>
  <w:style w:type="character" w:customStyle="1" w:styleId="CarattereCarattere36">
    <w:name w:val="Carattere Carattere36"/>
    <w:uiPriority w:val="99"/>
    <w:semiHidden/>
    <w:locked/>
    <w:rsid w:val="00F0387D"/>
  </w:style>
  <w:style w:type="character" w:customStyle="1" w:styleId="CarattereCarattere19">
    <w:name w:val="Carattere Carattere19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24">
    <w:name w:val="Carattere Carattere24"/>
    <w:uiPriority w:val="99"/>
    <w:rsid w:val="00F0387D"/>
    <w:rPr>
      <w:rFonts w:ascii="Cambria" w:hAnsi="Cambria"/>
      <w:sz w:val="24"/>
      <w:lang w:eastAsia="en-US"/>
    </w:rPr>
  </w:style>
  <w:style w:type="paragraph" w:customStyle="1" w:styleId="rien">
    <w:name w:val="rien"/>
    <w:basedOn w:val="Rientrocorpodeltesto"/>
    <w:uiPriority w:val="99"/>
    <w:rsid w:val="00F0387D"/>
    <w:pPr>
      <w:widowControl w:val="0"/>
      <w:numPr>
        <w:numId w:val="1"/>
      </w:numPr>
      <w:tabs>
        <w:tab w:val="clear" w:pos="1004"/>
        <w:tab w:val="num" w:pos="567"/>
      </w:tabs>
      <w:spacing w:line="480" w:lineRule="exact"/>
      <w:ind w:left="567" w:right="0" w:hanging="283"/>
    </w:pPr>
    <w:rPr>
      <w:sz w:val="22"/>
    </w:rPr>
  </w:style>
  <w:style w:type="character" w:customStyle="1" w:styleId="CarattereCarattere20">
    <w:name w:val="Carattere Carattere20"/>
    <w:uiPriority w:val="99"/>
    <w:rsid w:val="00F0387D"/>
    <w:rPr>
      <w:rFonts w:ascii="Cambria" w:hAnsi="Cambria"/>
      <w:sz w:val="24"/>
      <w:lang w:eastAsia="en-US"/>
    </w:rPr>
  </w:style>
  <w:style w:type="character" w:customStyle="1" w:styleId="gt-baf-word-clickable">
    <w:name w:val="gt-baf-word-clickable"/>
    <w:basedOn w:val="Carpredefinitoparagrafo"/>
    <w:uiPriority w:val="99"/>
    <w:rsid w:val="00F0387D"/>
    <w:rPr>
      <w:rFonts w:cs="Times New Roman"/>
    </w:rPr>
  </w:style>
  <w:style w:type="character" w:customStyle="1" w:styleId="atn">
    <w:name w:val="atn"/>
    <w:basedOn w:val="Carpredefinitoparagrafo"/>
    <w:rsid w:val="00F0387D"/>
  </w:style>
  <w:style w:type="paragraph" w:styleId="Revisione">
    <w:name w:val="Revision"/>
    <w:hidden/>
    <w:uiPriority w:val="99"/>
    <w:semiHidden/>
    <w:rsid w:val="00F0387D"/>
    <w:rPr>
      <w:rFonts w:ascii="Calibri" w:eastAsia="MS Mincho" w:hAnsi="Calibri" w:cs="Calibri"/>
      <w:sz w:val="22"/>
      <w:szCs w:val="22"/>
      <w:lang w:eastAsia="en-US"/>
    </w:rPr>
  </w:style>
  <w:style w:type="paragraph" w:customStyle="1" w:styleId="1">
    <w:name w:val="1"/>
    <w:basedOn w:val="Normale"/>
    <w:next w:val="Corpotesto"/>
    <w:rsid w:val="00F0387D"/>
    <w:pPr>
      <w:autoSpaceDE w:val="0"/>
      <w:autoSpaceDN w:val="0"/>
      <w:spacing w:line="240" w:lineRule="auto"/>
      <w:jc w:val="both"/>
    </w:pPr>
    <w:rPr>
      <w:rFonts w:eastAsia="MS Mincho" w:cs="Times New Roman"/>
      <w:sz w:val="22"/>
      <w:szCs w:val="20"/>
    </w:rPr>
  </w:style>
  <w:style w:type="character" w:customStyle="1" w:styleId="StileMessaggioDiPostaElettronica116">
    <w:name w:val="StileMessaggioDiPostaElettronica116"/>
    <w:semiHidden/>
    <w:rsid w:val="00F0387D"/>
    <w:rPr>
      <w:rFonts w:ascii="Lucida Calligraphy" w:hAnsi="Lucida Calligraphy"/>
      <w:b w:val="0"/>
      <w:bCs w:val="0"/>
      <w:i w:val="0"/>
      <w:iCs w:val="0"/>
      <w:strike w:val="0"/>
      <w:color w:val="0000FF"/>
      <w:sz w:val="20"/>
      <w:szCs w:val="20"/>
      <w:u w:val="none"/>
    </w:rPr>
  </w:style>
  <w:style w:type="paragraph" w:customStyle="1" w:styleId="Bibliografia1">
    <w:name w:val="Bibliografia1"/>
    <w:basedOn w:val="Normale"/>
    <w:uiPriority w:val="99"/>
    <w:rsid w:val="00F0387D"/>
    <w:pPr>
      <w:numPr>
        <w:numId w:val="2"/>
      </w:numPr>
      <w:tabs>
        <w:tab w:val="clear" w:pos="360"/>
      </w:tabs>
      <w:spacing w:line="240" w:lineRule="auto"/>
      <w:ind w:left="357" w:hanging="357"/>
      <w:jc w:val="both"/>
    </w:pPr>
    <w:rPr>
      <w:rFonts w:eastAsia="MS Mincho" w:cs="Times New Roman"/>
      <w:sz w:val="20"/>
      <w:szCs w:val="20"/>
    </w:rPr>
  </w:style>
  <w:style w:type="character" w:customStyle="1" w:styleId="SottotitoloCarattere1">
    <w:name w:val="Sottotitolo Carattere1"/>
    <w:basedOn w:val="Carpredefinitoparagrafo"/>
    <w:rsid w:val="00F0387D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">
    <w:name w:val="Nessun elenco1"/>
    <w:next w:val="Nessunelenco"/>
    <w:uiPriority w:val="99"/>
    <w:semiHidden/>
    <w:unhideWhenUsed/>
    <w:rsid w:val="00F0387D"/>
  </w:style>
  <w:style w:type="table" w:customStyle="1" w:styleId="TableNormal1">
    <w:name w:val="Table Normal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essunaspaziatura">
    <w:name w:val="No Spacing"/>
    <w:link w:val="NessunaspaziaturaCarattere"/>
    <w:uiPriority w:val="1"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</w:style>
  <w:style w:type="character" w:customStyle="1" w:styleId="ff1">
    <w:name w:val="ff1"/>
    <w:basedOn w:val="Carpredefinitoparagrafo"/>
    <w:rsid w:val="00F0387D"/>
  </w:style>
  <w:style w:type="paragraph" w:customStyle="1" w:styleId="Paragrafoelenco2">
    <w:name w:val="Paragrafo elenco2"/>
    <w:basedOn w:val="Normale"/>
    <w:rsid w:val="00F0387D"/>
    <w:pPr>
      <w:spacing w:after="200" w:line="276" w:lineRule="auto"/>
      <w:ind w:left="720"/>
      <w:contextualSpacing/>
    </w:pPr>
    <w:rPr>
      <w:rFonts w:ascii="Calibri" w:eastAsia="MS Mincho" w:hAnsi="Calibri" w:cs="Times New Roman"/>
      <w:sz w:val="22"/>
      <w:szCs w:val="22"/>
      <w:lang w:eastAsia="en-US"/>
    </w:rPr>
  </w:style>
  <w:style w:type="character" w:customStyle="1" w:styleId="st">
    <w:name w:val="st"/>
    <w:basedOn w:val="Carpredefinitoparagrafo"/>
    <w:rsid w:val="00F0387D"/>
  </w:style>
  <w:style w:type="paragraph" w:customStyle="1" w:styleId="Paragrafoelenco3">
    <w:name w:val="Paragrafo elenco3"/>
    <w:basedOn w:val="Normale"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customStyle="1" w:styleId="p1">
    <w:name w:val="p1"/>
    <w:basedOn w:val="Normale"/>
    <w:rsid w:val="00F0387D"/>
    <w:pPr>
      <w:spacing w:line="240" w:lineRule="auto"/>
    </w:pPr>
    <w:rPr>
      <w:rFonts w:ascii="Times" w:eastAsia="Calibri" w:hAnsi="Times" w:cs="Times New Roman"/>
      <w:sz w:val="17"/>
      <w:szCs w:val="17"/>
    </w:rPr>
  </w:style>
  <w:style w:type="paragraph" w:customStyle="1" w:styleId="Elencoacolori-Colore11">
    <w:name w:val="Elenco a colori - Colore 11"/>
    <w:basedOn w:val="Normale"/>
    <w:uiPriority w:val="99"/>
    <w:qFormat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nhideWhenUsed/>
    <w:rsid w:val="00F0387D"/>
    <w:pPr>
      <w:spacing w:after="120" w:line="276" w:lineRule="auto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Corpodeltesto3Carattere">
    <w:name w:val="Corpo del testo 3 Carattere"/>
    <w:basedOn w:val="Carpredefinitoparagrafo"/>
    <w:link w:val="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customStyle="1" w:styleId="Menzionenonrisolta2">
    <w:name w:val="Menzione non risolta2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character" w:customStyle="1" w:styleId="Menzionenonrisolta3">
    <w:name w:val="Menzione non risolta3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paragraph" w:styleId="Testonormale">
    <w:name w:val="Plain Text"/>
    <w:basedOn w:val="Normale"/>
    <w:link w:val="TestonormaleCarattere"/>
    <w:unhideWhenUsed/>
    <w:rsid w:val="00F0387D"/>
    <w:pPr>
      <w:spacing w:line="240" w:lineRule="auto"/>
    </w:pPr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TestonormaleCarattere">
    <w:name w:val="Testo normale Carattere"/>
    <w:basedOn w:val="Carpredefinitoparagrafo"/>
    <w:link w:val="Testonormale"/>
    <w:rsid w:val="00F0387D"/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Menzionenonrisolta4">
    <w:name w:val="Menzione non risolta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semibold-26">
    <w:name w:val="semibold-26"/>
    <w:rsid w:val="00F0387D"/>
  </w:style>
  <w:style w:type="character" w:customStyle="1" w:styleId="iceouttxt4">
    <w:name w:val="iceouttxt4"/>
    <w:basedOn w:val="Carpredefinitoparagrafo"/>
    <w:rsid w:val="00F0387D"/>
  </w:style>
  <w:style w:type="character" w:customStyle="1" w:styleId="Menzionenonrisolta5">
    <w:name w:val="Menzione non risolta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6">
    <w:name w:val="Menzione non risolta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tlid-translation">
    <w:name w:val="tlid-translation"/>
    <w:basedOn w:val="Carpredefinitoparagrafo"/>
    <w:rsid w:val="00F0387D"/>
  </w:style>
  <w:style w:type="table" w:customStyle="1" w:styleId="Grigliatabella1">
    <w:name w:val="Griglia tabella1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">
    <w:name w:val="Griglia tabella2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7">
    <w:name w:val="Menzione non risolta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">
    <w:name w:val="Nessun elenco2"/>
    <w:next w:val="Nessunelenco"/>
    <w:uiPriority w:val="99"/>
    <w:semiHidden/>
    <w:unhideWhenUsed/>
    <w:rsid w:val="00F0387D"/>
  </w:style>
  <w:style w:type="table" w:customStyle="1" w:styleId="TableNormal2">
    <w:name w:val="Table Normal2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1">
    <w:name w:val="Nessun elenco11"/>
    <w:next w:val="Nessunelenco"/>
    <w:uiPriority w:val="99"/>
    <w:semiHidden/>
    <w:unhideWhenUsed/>
    <w:rsid w:val="00F0387D"/>
  </w:style>
  <w:style w:type="table" w:customStyle="1" w:styleId="TableNormal11">
    <w:name w:val="Table Normal1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1">
    <w:name w:val="Nessun elenco21"/>
    <w:next w:val="Nessunelenco"/>
    <w:uiPriority w:val="99"/>
    <w:semiHidden/>
    <w:unhideWhenUsed/>
    <w:rsid w:val="00F0387D"/>
  </w:style>
  <w:style w:type="table" w:customStyle="1" w:styleId="Grigliatabella3">
    <w:name w:val="Griglia tabella3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">
    <w:name w:val="Nessun elenco111"/>
    <w:next w:val="Nessunelenco"/>
    <w:uiPriority w:val="99"/>
    <w:semiHidden/>
    <w:unhideWhenUsed/>
    <w:rsid w:val="00F0387D"/>
  </w:style>
  <w:style w:type="table" w:customStyle="1" w:styleId="Grigliatabella11">
    <w:name w:val="Griglia tabella11"/>
    <w:basedOn w:val="Tabellanormale"/>
    <w:next w:val="Grigliatabella"/>
    <w:uiPriority w:val="5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1">
    <w:name w:val="Griglia tabella21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3">
    <w:name w:val="Nessun elenco3"/>
    <w:next w:val="Nessunelenco"/>
    <w:uiPriority w:val="99"/>
    <w:semiHidden/>
    <w:unhideWhenUsed/>
    <w:rsid w:val="00F0387D"/>
  </w:style>
  <w:style w:type="table" w:customStyle="1" w:styleId="TableNormal3">
    <w:name w:val="Table Normal3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2">
    <w:name w:val="Nessun elenco12"/>
    <w:next w:val="Nessunelenco"/>
    <w:uiPriority w:val="99"/>
    <w:semiHidden/>
    <w:unhideWhenUsed/>
    <w:rsid w:val="00F0387D"/>
  </w:style>
  <w:style w:type="table" w:customStyle="1" w:styleId="TableNormal12">
    <w:name w:val="Table Normal12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2">
    <w:name w:val="Nessun elenco22"/>
    <w:next w:val="Nessunelenco"/>
    <w:uiPriority w:val="99"/>
    <w:semiHidden/>
    <w:unhideWhenUsed/>
    <w:rsid w:val="00F0387D"/>
  </w:style>
  <w:style w:type="table" w:customStyle="1" w:styleId="Grigliatabella4">
    <w:name w:val="Griglia tabella4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">
    <w:name w:val="Nessun elenco112"/>
    <w:next w:val="Nessunelenco"/>
    <w:uiPriority w:val="99"/>
    <w:semiHidden/>
    <w:unhideWhenUsed/>
    <w:rsid w:val="00F0387D"/>
  </w:style>
  <w:style w:type="table" w:customStyle="1" w:styleId="Grigliatabella12">
    <w:name w:val="Griglia tabella1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2">
    <w:name w:val="Griglia tabella2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g-scope">
    <w:name w:val="ng-scope"/>
    <w:basedOn w:val="Carpredefinitoparagrafo"/>
    <w:rsid w:val="00F0387D"/>
  </w:style>
  <w:style w:type="table" w:customStyle="1" w:styleId="Grigliatabella5">
    <w:name w:val="Griglia tabella5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8">
    <w:name w:val="Menzione non risolta8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nhideWhenUsed/>
    <w:rsid w:val="00F0387D"/>
    <w:rPr>
      <w:color w:val="800080" w:themeColor="followedHyperlink"/>
      <w:u w:val="single"/>
    </w:rPr>
  </w:style>
  <w:style w:type="character" w:customStyle="1" w:styleId="Nessuno">
    <w:name w:val="Nessuno"/>
    <w:uiPriority w:val="99"/>
    <w:rsid w:val="00F0387D"/>
    <w:rPr>
      <w:lang w:val="it-IT"/>
    </w:rPr>
  </w:style>
  <w:style w:type="numbering" w:customStyle="1" w:styleId="Nessunelenco4">
    <w:name w:val="Nessun elenco4"/>
    <w:next w:val="Nessunelenco"/>
    <w:uiPriority w:val="99"/>
    <w:semiHidden/>
    <w:unhideWhenUsed/>
    <w:rsid w:val="00F0387D"/>
  </w:style>
  <w:style w:type="table" w:customStyle="1" w:styleId="Grigliatabella6">
    <w:name w:val="Griglia tabella6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3">
    <w:name w:val="Nessun elenco13"/>
    <w:next w:val="Nessunelenco"/>
    <w:uiPriority w:val="99"/>
    <w:semiHidden/>
    <w:unhideWhenUsed/>
    <w:rsid w:val="00F0387D"/>
  </w:style>
  <w:style w:type="character" w:customStyle="1" w:styleId="Menzionenonrisolta9">
    <w:name w:val="Menzione non risolta9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3">
    <w:name w:val="Nessun elenco23"/>
    <w:next w:val="Nessunelenco"/>
    <w:uiPriority w:val="99"/>
    <w:semiHidden/>
    <w:unhideWhenUsed/>
    <w:rsid w:val="00F0387D"/>
  </w:style>
  <w:style w:type="numbering" w:customStyle="1" w:styleId="Nessunelenco113">
    <w:name w:val="Nessun elenco113"/>
    <w:next w:val="Nessunelenco"/>
    <w:uiPriority w:val="99"/>
    <w:semiHidden/>
    <w:unhideWhenUsed/>
    <w:rsid w:val="00F0387D"/>
  </w:style>
  <w:style w:type="numbering" w:customStyle="1" w:styleId="Nessunelenco211">
    <w:name w:val="Nessun elenco211"/>
    <w:next w:val="Nessunelenco"/>
    <w:uiPriority w:val="99"/>
    <w:semiHidden/>
    <w:unhideWhenUsed/>
    <w:rsid w:val="00F0387D"/>
  </w:style>
  <w:style w:type="table" w:customStyle="1" w:styleId="Grigliatabella31">
    <w:name w:val="Griglia tabella3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1">
    <w:name w:val="Nessun elenco1111"/>
    <w:next w:val="Nessunelenco"/>
    <w:uiPriority w:val="99"/>
    <w:semiHidden/>
    <w:unhideWhenUsed/>
    <w:rsid w:val="00F0387D"/>
  </w:style>
  <w:style w:type="numbering" w:customStyle="1" w:styleId="Nessunelenco31">
    <w:name w:val="Nessun elenco31"/>
    <w:next w:val="Nessunelenco"/>
    <w:uiPriority w:val="99"/>
    <w:semiHidden/>
    <w:unhideWhenUsed/>
    <w:rsid w:val="00F0387D"/>
  </w:style>
  <w:style w:type="numbering" w:customStyle="1" w:styleId="Nessunelenco121">
    <w:name w:val="Nessun elenco121"/>
    <w:next w:val="Nessunelenco"/>
    <w:uiPriority w:val="99"/>
    <w:semiHidden/>
    <w:unhideWhenUsed/>
    <w:rsid w:val="00F0387D"/>
  </w:style>
  <w:style w:type="numbering" w:customStyle="1" w:styleId="Nessunelenco221">
    <w:name w:val="Nessun elenco221"/>
    <w:next w:val="Nessunelenco"/>
    <w:uiPriority w:val="99"/>
    <w:semiHidden/>
    <w:unhideWhenUsed/>
    <w:rsid w:val="00F0387D"/>
  </w:style>
  <w:style w:type="table" w:customStyle="1" w:styleId="Grigliatabella41">
    <w:name w:val="Griglia tabella4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1">
    <w:name w:val="Nessun elenco1121"/>
    <w:next w:val="Nessunelenco"/>
    <w:uiPriority w:val="99"/>
    <w:semiHidden/>
    <w:unhideWhenUsed/>
    <w:rsid w:val="00F0387D"/>
  </w:style>
  <w:style w:type="paragraph" w:customStyle="1" w:styleId="FreeForm">
    <w:name w:val="Free Form"/>
    <w:rsid w:val="00F0387D"/>
    <w:rPr>
      <w:rFonts w:ascii="Helvetica" w:eastAsia="ヒラギノ角ゴ Pro W3" w:hAnsi="Helvetica" w:cs="Times New Roman"/>
      <w:color w:val="000000"/>
      <w:szCs w:val="20"/>
    </w:rPr>
  </w:style>
  <w:style w:type="character" w:customStyle="1" w:styleId="identity-cardlabel-text">
    <w:name w:val="identity-card__label-text"/>
    <w:basedOn w:val="Carpredefinitoparagrafo"/>
    <w:rsid w:val="00F0387D"/>
  </w:style>
  <w:style w:type="paragraph" w:customStyle="1" w:styleId="Decreti">
    <w:name w:val="Decreti"/>
    <w:basedOn w:val="Normale"/>
    <w:link w:val="DecretiCarattere"/>
    <w:qFormat/>
    <w:rsid w:val="00F0387D"/>
    <w:pPr>
      <w:tabs>
        <w:tab w:val="left" w:pos="1276"/>
      </w:tabs>
      <w:spacing w:line="240" w:lineRule="auto"/>
      <w:ind w:left="1276" w:hanging="1276"/>
      <w:jc w:val="both"/>
    </w:pPr>
    <w:rPr>
      <w:rFonts w:asciiTheme="minorHAnsi" w:eastAsia="MS Mincho" w:hAnsiTheme="minorHAnsi" w:cstheme="minorHAnsi"/>
      <w:sz w:val="20"/>
      <w:szCs w:val="20"/>
      <w:lang w:eastAsia="en-US"/>
    </w:rPr>
  </w:style>
  <w:style w:type="character" w:customStyle="1" w:styleId="DecretiCarattere">
    <w:name w:val="Decreti Carattere"/>
    <w:basedOn w:val="Carpredefinitoparagrafo"/>
    <w:link w:val="Decreti"/>
    <w:rsid w:val="00F0387D"/>
    <w:rPr>
      <w:rFonts w:eastAsia="MS Mincho" w:cstheme="minorHAnsi"/>
      <w:sz w:val="20"/>
      <w:szCs w:val="20"/>
      <w:lang w:eastAsia="en-US"/>
    </w:rPr>
  </w:style>
  <w:style w:type="table" w:customStyle="1" w:styleId="Grigliatabella7">
    <w:name w:val="Griglia tabella7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8">
    <w:name w:val="Griglia tabella8"/>
    <w:basedOn w:val="Tabellanormale"/>
    <w:next w:val="Grigliatabella"/>
    <w:uiPriority w:val="39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10">
    <w:name w:val="Menzione non risolta10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1">
    <w:name w:val="Menzione non risolta1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2">
    <w:name w:val="Menzione non risolta12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msonormal0">
    <w:name w:val="msonormal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ascii="Verdana" w:eastAsia="Times New Roman" w:hAnsi="Verdana" w:cs="Verdana"/>
      <w:color w:val="000000"/>
    </w:rPr>
  </w:style>
  <w:style w:type="paragraph" w:customStyle="1" w:styleId="Standard">
    <w:name w:val="Standard"/>
    <w:rsid w:val="00F0387D"/>
    <w:pPr>
      <w:suppressAutoHyphens/>
      <w:autoSpaceDN w:val="0"/>
      <w:spacing w:after="200" w:line="276" w:lineRule="auto"/>
      <w:textAlignment w:val="baseline"/>
    </w:pPr>
    <w:rPr>
      <w:rFonts w:ascii="Calibri" w:eastAsia="Times New Roman" w:hAnsi="Calibri" w:cs="Times New Roman"/>
      <w:kern w:val="3"/>
      <w:sz w:val="22"/>
      <w:szCs w:val="22"/>
      <w:lang w:eastAsia="en-US"/>
    </w:rPr>
  </w:style>
  <w:style w:type="paragraph" w:customStyle="1" w:styleId="Textbody">
    <w:name w:val="Text body"/>
    <w:basedOn w:val="Standard"/>
    <w:rsid w:val="00F0387D"/>
    <w:pPr>
      <w:widowControl w:val="0"/>
      <w:spacing w:after="0" w:line="240" w:lineRule="auto"/>
    </w:pPr>
    <w:rPr>
      <w:rFonts w:eastAsia="Calibri" w:cs="Calibri"/>
    </w:rPr>
  </w:style>
  <w:style w:type="numbering" w:customStyle="1" w:styleId="WWNum6">
    <w:name w:val="WWNum6"/>
    <w:basedOn w:val="Nessunelenco"/>
    <w:rsid w:val="00F0387D"/>
    <w:pPr>
      <w:numPr>
        <w:numId w:val="3"/>
      </w:numPr>
    </w:pPr>
  </w:style>
  <w:style w:type="numbering" w:customStyle="1" w:styleId="WWNum2">
    <w:name w:val="WWNum2"/>
    <w:basedOn w:val="Nessunelenco"/>
    <w:rsid w:val="00F0387D"/>
    <w:pPr>
      <w:numPr>
        <w:numId w:val="4"/>
      </w:numPr>
    </w:pPr>
  </w:style>
  <w:style w:type="numbering" w:customStyle="1" w:styleId="WWNum8">
    <w:name w:val="WWNum8"/>
    <w:basedOn w:val="Nessunelenco"/>
    <w:rsid w:val="00F0387D"/>
    <w:pPr>
      <w:numPr>
        <w:numId w:val="5"/>
      </w:numPr>
    </w:pPr>
  </w:style>
  <w:style w:type="table" w:customStyle="1" w:styleId="Grigliatabella9">
    <w:name w:val="Griglia tabella9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Num16">
    <w:name w:val="WWNum16"/>
    <w:basedOn w:val="Nessunelenco"/>
    <w:rsid w:val="00F0387D"/>
    <w:pPr>
      <w:numPr>
        <w:numId w:val="6"/>
      </w:numPr>
    </w:pPr>
  </w:style>
  <w:style w:type="numbering" w:customStyle="1" w:styleId="WWNum5">
    <w:name w:val="WWNum5"/>
    <w:basedOn w:val="Nessunelenco"/>
    <w:rsid w:val="00F0387D"/>
    <w:pPr>
      <w:numPr>
        <w:numId w:val="7"/>
      </w:numPr>
    </w:pPr>
  </w:style>
  <w:style w:type="paragraph" w:customStyle="1" w:styleId="Quotations">
    <w:name w:val="Quotations"/>
    <w:basedOn w:val="Standard"/>
    <w:rsid w:val="00F0387D"/>
    <w:pPr>
      <w:spacing w:before="120" w:after="283" w:line="240" w:lineRule="auto"/>
      <w:ind w:left="567" w:right="567"/>
    </w:pPr>
    <w:rPr>
      <w:rFonts w:ascii="Times New Roman" w:eastAsia="SimSun" w:hAnsi="Times New Roman" w:cs="Lucida Sans"/>
      <w:sz w:val="24"/>
      <w:szCs w:val="24"/>
      <w:lang w:eastAsia="zh-CN" w:bidi="hi-IN"/>
    </w:rPr>
  </w:style>
  <w:style w:type="numbering" w:customStyle="1" w:styleId="WWNum23">
    <w:name w:val="WWNum23"/>
    <w:basedOn w:val="Nessunelenco"/>
    <w:rsid w:val="00F0387D"/>
    <w:pPr>
      <w:numPr>
        <w:numId w:val="8"/>
      </w:numPr>
    </w:pPr>
  </w:style>
  <w:style w:type="paragraph" w:customStyle="1" w:styleId="Normale1">
    <w:name w:val="Normale1"/>
    <w:rsid w:val="00F0387D"/>
    <w:pPr>
      <w:spacing w:before="120" w:after="120"/>
    </w:pPr>
    <w:rPr>
      <w:rFonts w:ascii="Calibri" w:eastAsia="Calibri" w:hAnsi="Calibri" w:cs="Calibri"/>
      <w:sz w:val="22"/>
      <w:szCs w:val="22"/>
    </w:rPr>
  </w:style>
  <w:style w:type="character" w:customStyle="1" w:styleId="Menzionenonrisolta13">
    <w:name w:val="Menzione non risolta13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Paragrafoelenco4">
    <w:name w:val="Paragrafo elenco4"/>
    <w:basedOn w:val="Normale"/>
    <w:rsid w:val="00F0387D"/>
    <w:pPr>
      <w:suppressAutoHyphens/>
      <w:spacing w:before="120" w:after="120" w:line="100" w:lineRule="atLeast"/>
      <w:ind w:left="720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NormaleWeb1">
    <w:name w:val="Normale (Web)1"/>
    <w:basedOn w:val="Normale"/>
    <w:rsid w:val="00F0387D"/>
    <w:pPr>
      <w:suppressAutoHyphens/>
      <w:spacing w:before="100" w:after="100" w:line="100" w:lineRule="atLeast"/>
    </w:pPr>
    <w:rPr>
      <w:rFonts w:eastAsia="Times New Roman" w:cs="Times New Roman"/>
      <w:lang w:eastAsia="ar-SA"/>
    </w:rPr>
  </w:style>
  <w:style w:type="paragraph" w:customStyle="1" w:styleId="Rientrocorpodeltesto21">
    <w:name w:val="Rientro corpo del testo 21"/>
    <w:basedOn w:val="Normale"/>
    <w:rsid w:val="00F0387D"/>
    <w:pPr>
      <w:suppressAutoHyphens/>
      <w:spacing w:before="120" w:after="120" w:line="480" w:lineRule="auto"/>
      <w:ind w:left="283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Paragrafoelenco5">
    <w:name w:val="Paragrafo elenco5"/>
    <w:basedOn w:val="Normale"/>
    <w:rsid w:val="00F0387D"/>
    <w:pPr>
      <w:suppressAutoHyphens/>
      <w:spacing w:before="120" w:after="120" w:line="240" w:lineRule="auto"/>
      <w:ind w:left="720"/>
    </w:pPr>
    <w:rPr>
      <w:rFonts w:ascii="Calibri" w:eastAsia="Calibri" w:hAnsi="Calibri" w:cs="font467"/>
      <w:sz w:val="22"/>
      <w:szCs w:val="22"/>
      <w:lang w:eastAsia="ar-SA"/>
    </w:rPr>
  </w:style>
  <w:style w:type="numbering" w:customStyle="1" w:styleId="WWNum11">
    <w:name w:val="WWNum11"/>
    <w:basedOn w:val="Nessunelenco"/>
    <w:rsid w:val="00F0387D"/>
    <w:pPr>
      <w:numPr>
        <w:numId w:val="9"/>
      </w:numPr>
    </w:pPr>
  </w:style>
  <w:style w:type="numbering" w:customStyle="1" w:styleId="WWNum12">
    <w:name w:val="WWNum12"/>
    <w:basedOn w:val="Nessunelenco"/>
    <w:rsid w:val="00F0387D"/>
    <w:pPr>
      <w:numPr>
        <w:numId w:val="10"/>
      </w:numPr>
    </w:pPr>
  </w:style>
  <w:style w:type="numbering" w:customStyle="1" w:styleId="WWNum111">
    <w:name w:val="WWNum111"/>
    <w:basedOn w:val="Nessunelenco"/>
    <w:rsid w:val="00F0387D"/>
    <w:pPr>
      <w:numPr>
        <w:numId w:val="11"/>
      </w:numPr>
    </w:pPr>
  </w:style>
  <w:style w:type="numbering" w:customStyle="1" w:styleId="WWNum121">
    <w:name w:val="WWNum121"/>
    <w:basedOn w:val="Nessunelenco"/>
    <w:rsid w:val="00F0387D"/>
    <w:pPr>
      <w:numPr>
        <w:numId w:val="12"/>
      </w:numPr>
    </w:pPr>
  </w:style>
  <w:style w:type="numbering" w:customStyle="1" w:styleId="WWNum20">
    <w:name w:val="WWNum20"/>
    <w:basedOn w:val="Nessunelenco"/>
    <w:rsid w:val="00F0387D"/>
    <w:pPr>
      <w:numPr>
        <w:numId w:val="13"/>
      </w:numPr>
    </w:pPr>
  </w:style>
  <w:style w:type="numbering" w:customStyle="1" w:styleId="WWNum21">
    <w:name w:val="WWNum21"/>
    <w:basedOn w:val="Nessunelenco"/>
    <w:rsid w:val="00F0387D"/>
    <w:pPr>
      <w:numPr>
        <w:numId w:val="14"/>
      </w:numPr>
    </w:pPr>
  </w:style>
  <w:style w:type="character" w:customStyle="1" w:styleId="Menzionenonrisolta14">
    <w:name w:val="Menzione non risolta1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apple-tab-span">
    <w:name w:val="apple-tab-span"/>
    <w:basedOn w:val="Carpredefinitoparagrafo"/>
    <w:rsid w:val="00F0387D"/>
  </w:style>
  <w:style w:type="character" w:customStyle="1" w:styleId="jlqj4b">
    <w:name w:val="jlqj4b"/>
    <w:basedOn w:val="Carpredefinitoparagrafo"/>
    <w:rsid w:val="00F0387D"/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F0387D"/>
    <w:pPr>
      <w:spacing w:line="240" w:lineRule="auto"/>
    </w:pPr>
    <w:rPr>
      <w:rFonts w:eastAsia="Times New Roman" w:cs="Times New Roman"/>
      <w:i/>
      <w:iCs/>
    </w:rPr>
  </w:style>
  <w:style w:type="character" w:customStyle="1" w:styleId="IndirizzoHTMLCarattere">
    <w:name w:val="Indirizzo HTML Carattere"/>
    <w:basedOn w:val="Carpredefinitoparagrafo"/>
    <w:link w:val="IndirizzoHTML"/>
    <w:uiPriority w:val="99"/>
    <w:semiHidden/>
    <w:rsid w:val="00F0387D"/>
    <w:rPr>
      <w:rFonts w:ascii="Times New Roman" w:eastAsia="Times New Roman" w:hAnsi="Times New Roman" w:cs="Times New Roman"/>
      <w:i/>
      <w:iCs/>
    </w:rPr>
  </w:style>
  <w:style w:type="character" w:customStyle="1" w:styleId="totale-bold">
    <w:name w:val="totale-bold"/>
    <w:basedOn w:val="Carpredefinitoparagrafo"/>
    <w:rsid w:val="00F0387D"/>
  </w:style>
  <w:style w:type="paragraph" w:customStyle="1" w:styleId="DefaultText">
    <w:name w:val="Default Text"/>
    <w:basedOn w:val="Normale"/>
    <w:rsid w:val="00F0387D"/>
    <w:pPr>
      <w:overflowPunct w:val="0"/>
      <w:autoSpaceDE w:val="0"/>
      <w:autoSpaceDN w:val="0"/>
      <w:adjustRightInd w:val="0"/>
      <w:spacing w:line="240" w:lineRule="auto"/>
    </w:pPr>
    <w:rPr>
      <w:rFonts w:ascii="Bodoni Book" w:eastAsia="Times New Roman" w:hAnsi="Bodoni Book" w:cs="Vrinda"/>
      <w:color w:val="000000"/>
      <w:sz w:val="22"/>
      <w:szCs w:val="22"/>
      <w:lang w:bidi="as-IN"/>
    </w:rPr>
  </w:style>
  <w:style w:type="paragraph" w:customStyle="1" w:styleId="Paragrafoelenco6">
    <w:name w:val="Paragrafo elenco6"/>
    <w:basedOn w:val="Normale"/>
    <w:rsid w:val="00F0387D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2"/>
      <w:szCs w:val="22"/>
      <w:lang w:eastAsia="en-US"/>
    </w:rPr>
  </w:style>
  <w:style w:type="paragraph" w:customStyle="1" w:styleId="Rientrocorpodeltesto22">
    <w:name w:val="Rientro corpo del testo 22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NormaleWeb2">
    <w:name w:val="Normale (Web)2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character" w:customStyle="1" w:styleId="Carpredefinitoparagrafo1">
    <w:name w:val="Car. predefinito paragrafo1"/>
    <w:rsid w:val="00F0387D"/>
  </w:style>
  <w:style w:type="paragraph" w:customStyle="1" w:styleId="Intestazione1">
    <w:name w:val="Intestazione1"/>
    <w:basedOn w:val="Normale"/>
    <w:rsid w:val="00F0387D"/>
    <w:pPr>
      <w:suppressLineNumbers/>
      <w:tabs>
        <w:tab w:val="center" w:pos="4819"/>
        <w:tab w:val="right" w:pos="9638"/>
      </w:tabs>
      <w:suppressAutoHyphens/>
      <w:spacing w:line="100" w:lineRule="atLeast"/>
      <w:textAlignment w:val="baseline"/>
    </w:pPr>
    <w:rPr>
      <w:rFonts w:ascii="Calibri" w:eastAsia="SimSun" w:hAnsi="Calibri" w:cs="Tahoma"/>
      <w:kern w:val="1"/>
      <w:sz w:val="22"/>
      <w:szCs w:val="22"/>
      <w:lang w:eastAsia="ar-SA"/>
    </w:rPr>
  </w:style>
  <w:style w:type="character" w:customStyle="1" w:styleId="Menzionenonrisolta15">
    <w:name w:val="Menzione non risolta1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Corpodeltesto">
    <w:name w:val="Corpo del testo"/>
    <w:basedOn w:val="Normale"/>
    <w:link w:val="CorpodeltestoCarattere"/>
    <w:rsid w:val="00F0387D"/>
    <w:pPr>
      <w:spacing w:line="360" w:lineRule="auto"/>
      <w:jc w:val="both"/>
    </w:pPr>
    <w:rPr>
      <w:rFonts w:ascii="Verdana" w:eastAsia="Times New Roman" w:hAnsi="Verdana" w:cs="Times New Roman"/>
      <w:b/>
      <w:bCs/>
      <w:sz w:val="28"/>
      <w:lang w:val="x-none"/>
    </w:rPr>
  </w:style>
  <w:style w:type="character" w:customStyle="1" w:styleId="CorpodeltestoCarattere">
    <w:name w:val="Corpo del testo Carattere"/>
    <w:link w:val="Corpodeltesto"/>
    <w:uiPriority w:val="99"/>
    <w:rsid w:val="00F0387D"/>
    <w:rPr>
      <w:rFonts w:ascii="Verdana" w:eastAsia="Times New Roman" w:hAnsi="Verdana" w:cs="Times New Roman"/>
      <w:b/>
      <w:bCs/>
      <w:sz w:val="28"/>
      <w:lang w:val="x-none"/>
    </w:rPr>
  </w:style>
  <w:style w:type="paragraph" w:customStyle="1" w:styleId="c5">
    <w:name w:val="c5"/>
    <w:basedOn w:val="Normale"/>
    <w:rsid w:val="00F0387D"/>
    <w:pPr>
      <w:widowControl w:val="0"/>
      <w:autoSpaceDE w:val="0"/>
      <w:autoSpaceDN w:val="0"/>
      <w:adjustRightInd w:val="0"/>
      <w:spacing w:line="240" w:lineRule="atLeast"/>
      <w:jc w:val="center"/>
    </w:pPr>
    <w:rPr>
      <w:rFonts w:eastAsia="Times New Roman" w:cs="Times New Roman"/>
      <w:lang w:val="en-US" w:bidi="he-IL"/>
    </w:rPr>
  </w:style>
  <w:style w:type="paragraph" w:customStyle="1" w:styleId="Rientrocorpodeltesto23">
    <w:name w:val="Rientro corpo del testo 23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7">
    <w:name w:val="Paragrafo elenco7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3">
    <w:name w:val="Normale (Web)3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Rientrocorpodeltesto24">
    <w:name w:val="Rientro corpo del testo 24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8">
    <w:name w:val="Paragrafo elenco8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4">
    <w:name w:val="Normale (Web)4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paragraph">
    <w:name w:val="paragraph"/>
    <w:basedOn w:val="Normale"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character" w:customStyle="1" w:styleId="normaltextrun">
    <w:name w:val="normaltextrun"/>
    <w:basedOn w:val="Carpredefinitoparagrafo"/>
    <w:rsid w:val="00F0387D"/>
  </w:style>
  <w:style w:type="character" w:customStyle="1" w:styleId="eop">
    <w:name w:val="eop"/>
    <w:basedOn w:val="Carpredefinitoparagrafo"/>
    <w:rsid w:val="00F0387D"/>
  </w:style>
  <w:style w:type="character" w:customStyle="1" w:styleId="Menzionenonrisolta16">
    <w:name w:val="Menzione non risolta1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7">
    <w:name w:val="Menzione non risolta1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5">
    <w:name w:val="Nessun elenco5"/>
    <w:next w:val="Nessunelenco"/>
    <w:uiPriority w:val="99"/>
    <w:semiHidden/>
    <w:unhideWhenUsed/>
    <w:rsid w:val="00F0387D"/>
  </w:style>
  <w:style w:type="character" w:customStyle="1" w:styleId="NormalBoldChar">
    <w:name w:val="NormalBold Char"/>
    <w:rsid w:val="00F0387D"/>
    <w:rPr>
      <w:rFonts w:ascii="Times New Roman" w:eastAsia="Times New Roman" w:hAnsi="Times New Roman" w:cs="Times New Roman"/>
      <w:b/>
      <w:sz w:val="24"/>
      <w:lang w:eastAsia="it-IT" w:bidi="it-IT"/>
    </w:rPr>
  </w:style>
  <w:style w:type="character" w:customStyle="1" w:styleId="DeltaViewInsertion">
    <w:name w:val="DeltaView Insertion"/>
    <w:rsid w:val="00F0387D"/>
    <w:rPr>
      <w:b/>
      <w:i/>
      <w:spacing w:val="0"/>
    </w:rPr>
  </w:style>
  <w:style w:type="character" w:customStyle="1" w:styleId="Rimandonotaapidipagina1">
    <w:name w:val="Rimando nota a piè di pagina1"/>
    <w:rsid w:val="00F0387D"/>
    <w:rPr>
      <w:shd w:val="clear" w:color="auto" w:fill="FFFFFF"/>
      <w:vertAlign w:val="superscript"/>
    </w:rPr>
  </w:style>
  <w:style w:type="character" w:customStyle="1" w:styleId="ListLabel1">
    <w:name w:val="ListLabel 1"/>
    <w:rsid w:val="00F0387D"/>
    <w:rPr>
      <w:color w:val="000000"/>
    </w:rPr>
  </w:style>
  <w:style w:type="character" w:customStyle="1" w:styleId="ListLabel2">
    <w:name w:val="ListLabel 2"/>
    <w:rsid w:val="00F0387D"/>
    <w:rPr>
      <w:sz w:val="16"/>
      <w:szCs w:val="16"/>
    </w:rPr>
  </w:style>
  <w:style w:type="character" w:customStyle="1" w:styleId="ListLabel3">
    <w:name w:val="ListLabel 3"/>
    <w:rsid w:val="00F0387D"/>
    <w:rPr>
      <w:rFonts w:ascii="Arial" w:hAnsi="Arial"/>
      <w:b/>
      <w:i w:val="0"/>
      <w:sz w:val="15"/>
    </w:rPr>
  </w:style>
  <w:style w:type="character" w:customStyle="1" w:styleId="ListLabel4">
    <w:name w:val="ListLabel 4"/>
    <w:rsid w:val="00F0387D"/>
    <w:rPr>
      <w:i w:val="0"/>
    </w:rPr>
  </w:style>
  <w:style w:type="character" w:customStyle="1" w:styleId="ListLabel5">
    <w:name w:val="ListLabel 5"/>
    <w:rsid w:val="00F0387D"/>
    <w:rPr>
      <w:rFonts w:ascii="Arial" w:hAnsi="Arial"/>
      <w:i w:val="0"/>
      <w:sz w:val="15"/>
    </w:rPr>
  </w:style>
  <w:style w:type="character" w:customStyle="1" w:styleId="ListLabel6">
    <w:name w:val="ListLabel 6"/>
    <w:rsid w:val="00F0387D"/>
    <w:rPr>
      <w:color w:val="000000"/>
    </w:rPr>
  </w:style>
  <w:style w:type="character" w:customStyle="1" w:styleId="ListLabel7">
    <w:name w:val="ListLabel 7"/>
    <w:rsid w:val="00F0387D"/>
    <w:rPr>
      <w:rFonts w:eastAsia="Calibri" w:cs="Arial"/>
      <w:b w:val="0"/>
      <w:color w:val="00000A"/>
    </w:rPr>
  </w:style>
  <w:style w:type="character" w:customStyle="1" w:styleId="ListLabel8">
    <w:name w:val="ListLabel 8"/>
    <w:rsid w:val="00F0387D"/>
    <w:rPr>
      <w:rFonts w:cs="Courier New"/>
    </w:rPr>
  </w:style>
  <w:style w:type="character" w:customStyle="1" w:styleId="ListLabel9">
    <w:name w:val="ListLabel 9"/>
    <w:rsid w:val="00F0387D"/>
    <w:rPr>
      <w:rFonts w:cs="Courier New"/>
    </w:rPr>
  </w:style>
  <w:style w:type="character" w:customStyle="1" w:styleId="ListLabel10">
    <w:name w:val="ListLabel 10"/>
    <w:rsid w:val="00F0387D"/>
    <w:rPr>
      <w:rFonts w:cs="Courier New"/>
    </w:rPr>
  </w:style>
  <w:style w:type="character" w:customStyle="1" w:styleId="ListLabel11">
    <w:name w:val="ListLabel 11"/>
    <w:rsid w:val="00F0387D"/>
    <w:rPr>
      <w:rFonts w:eastAsia="Calibri" w:cs="Arial"/>
    </w:rPr>
  </w:style>
  <w:style w:type="character" w:customStyle="1" w:styleId="ListLabel12">
    <w:name w:val="ListLabel 12"/>
    <w:rsid w:val="00F0387D"/>
    <w:rPr>
      <w:rFonts w:cs="Courier New"/>
    </w:rPr>
  </w:style>
  <w:style w:type="character" w:customStyle="1" w:styleId="ListLabel13">
    <w:name w:val="ListLabel 13"/>
    <w:rsid w:val="00F0387D"/>
    <w:rPr>
      <w:rFonts w:cs="Courier New"/>
    </w:rPr>
  </w:style>
  <w:style w:type="character" w:customStyle="1" w:styleId="ListLabel14">
    <w:name w:val="ListLabel 14"/>
    <w:rsid w:val="00F0387D"/>
    <w:rPr>
      <w:rFonts w:cs="Courier New"/>
    </w:rPr>
  </w:style>
  <w:style w:type="character" w:customStyle="1" w:styleId="ListLabel15">
    <w:name w:val="ListLabel 15"/>
    <w:rsid w:val="00F0387D"/>
    <w:rPr>
      <w:rFonts w:eastAsia="Calibri" w:cs="Arial"/>
      <w:color w:val="FF0000"/>
    </w:rPr>
  </w:style>
  <w:style w:type="character" w:customStyle="1" w:styleId="ListLabel16">
    <w:name w:val="ListLabel 16"/>
    <w:rsid w:val="00F0387D"/>
    <w:rPr>
      <w:rFonts w:cs="Courier New"/>
    </w:rPr>
  </w:style>
  <w:style w:type="character" w:customStyle="1" w:styleId="ListLabel17">
    <w:name w:val="ListLabel 17"/>
    <w:rsid w:val="00F0387D"/>
    <w:rPr>
      <w:rFonts w:cs="Courier New"/>
    </w:rPr>
  </w:style>
  <w:style w:type="character" w:customStyle="1" w:styleId="ListLabel18">
    <w:name w:val="ListLabel 18"/>
    <w:rsid w:val="00F0387D"/>
    <w:rPr>
      <w:rFonts w:cs="Courier New"/>
    </w:rPr>
  </w:style>
  <w:style w:type="character" w:customStyle="1" w:styleId="ListLabel19">
    <w:name w:val="ListLabel 19"/>
    <w:rsid w:val="00F0387D"/>
    <w:rPr>
      <w:rFonts w:cs="Courier New"/>
    </w:rPr>
  </w:style>
  <w:style w:type="character" w:customStyle="1" w:styleId="ListLabel20">
    <w:name w:val="ListLabel 20"/>
    <w:rsid w:val="00F0387D"/>
    <w:rPr>
      <w:rFonts w:cs="Courier New"/>
    </w:rPr>
  </w:style>
  <w:style w:type="character" w:customStyle="1" w:styleId="ListLabel21">
    <w:name w:val="ListLabel 21"/>
    <w:rsid w:val="00F0387D"/>
    <w:rPr>
      <w:rFonts w:cs="Courier New"/>
    </w:rPr>
  </w:style>
  <w:style w:type="character" w:customStyle="1" w:styleId="Caratterenotaapidipagina">
    <w:name w:val="Carattere nota a piè di pagina"/>
    <w:rsid w:val="00F0387D"/>
  </w:style>
  <w:style w:type="character" w:styleId="Rimandonotadichiusura">
    <w:name w:val="endnote reference"/>
    <w:rsid w:val="00F0387D"/>
    <w:rPr>
      <w:vertAlign w:val="superscript"/>
    </w:rPr>
  </w:style>
  <w:style w:type="character" w:customStyle="1" w:styleId="Caratterenotadichiusura">
    <w:name w:val="Carattere nota di chiusura"/>
    <w:rsid w:val="00F0387D"/>
  </w:style>
  <w:style w:type="character" w:customStyle="1" w:styleId="ListLabel22">
    <w:name w:val="ListLabel 22"/>
    <w:rsid w:val="00F0387D"/>
    <w:rPr>
      <w:sz w:val="16"/>
      <w:szCs w:val="16"/>
    </w:rPr>
  </w:style>
  <w:style w:type="character" w:customStyle="1" w:styleId="ListLabel23">
    <w:name w:val="ListLabel 23"/>
    <w:rsid w:val="00F0387D"/>
    <w:rPr>
      <w:rFonts w:ascii="Arial" w:hAnsi="Arial" w:cs="Symbol"/>
      <w:sz w:val="15"/>
    </w:rPr>
  </w:style>
  <w:style w:type="character" w:customStyle="1" w:styleId="ListLabel24">
    <w:name w:val="ListLabel 24"/>
    <w:rsid w:val="00F0387D"/>
    <w:rPr>
      <w:rFonts w:ascii="Arial" w:hAnsi="Arial"/>
      <w:b/>
      <w:i w:val="0"/>
      <w:sz w:val="15"/>
    </w:rPr>
  </w:style>
  <w:style w:type="character" w:customStyle="1" w:styleId="ListLabel25">
    <w:name w:val="ListLabel 25"/>
    <w:rsid w:val="00F0387D"/>
    <w:rPr>
      <w:rFonts w:ascii="Arial" w:hAnsi="Arial"/>
      <w:i w:val="0"/>
      <w:sz w:val="15"/>
    </w:rPr>
  </w:style>
  <w:style w:type="character" w:customStyle="1" w:styleId="ListLabel26">
    <w:name w:val="ListLabel 26"/>
    <w:rsid w:val="00F0387D"/>
    <w:rPr>
      <w:rFonts w:ascii="Arial" w:hAnsi="Arial" w:cs="Symbol"/>
      <w:sz w:val="15"/>
    </w:rPr>
  </w:style>
  <w:style w:type="character" w:customStyle="1" w:styleId="ListLabel27">
    <w:name w:val="ListLabel 27"/>
    <w:rsid w:val="00F0387D"/>
    <w:rPr>
      <w:rFonts w:ascii="Arial" w:hAnsi="Arial" w:cs="Courier New"/>
      <w:sz w:val="14"/>
    </w:rPr>
  </w:style>
  <w:style w:type="character" w:customStyle="1" w:styleId="ListLabel28">
    <w:name w:val="ListLabel 28"/>
    <w:rsid w:val="00F0387D"/>
    <w:rPr>
      <w:rFonts w:cs="Courier New"/>
    </w:rPr>
  </w:style>
  <w:style w:type="character" w:customStyle="1" w:styleId="ListLabel29">
    <w:name w:val="ListLabel 29"/>
    <w:rsid w:val="00F0387D"/>
    <w:rPr>
      <w:rFonts w:cs="Wingdings"/>
    </w:rPr>
  </w:style>
  <w:style w:type="character" w:customStyle="1" w:styleId="ListLabel30">
    <w:name w:val="ListLabel 30"/>
    <w:rsid w:val="00F0387D"/>
    <w:rPr>
      <w:rFonts w:cs="Symbol"/>
    </w:rPr>
  </w:style>
  <w:style w:type="character" w:customStyle="1" w:styleId="ListLabel31">
    <w:name w:val="ListLabel 31"/>
    <w:rsid w:val="00F0387D"/>
    <w:rPr>
      <w:rFonts w:cs="Courier New"/>
    </w:rPr>
  </w:style>
  <w:style w:type="character" w:customStyle="1" w:styleId="ListLabel32">
    <w:name w:val="ListLabel 32"/>
    <w:rsid w:val="00F0387D"/>
    <w:rPr>
      <w:rFonts w:cs="Wingdings"/>
    </w:rPr>
  </w:style>
  <w:style w:type="character" w:customStyle="1" w:styleId="ListLabel33">
    <w:name w:val="ListLabel 33"/>
    <w:rsid w:val="00F0387D"/>
    <w:rPr>
      <w:rFonts w:cs="Symbol"/>
    </w:rPr>
  </w:style>
  <w:style w:type="character" w:customStyle="1" w:styleId="ListLabel34">
    <w:name w:val="ListLabel 34"/>
    <w:rsid w:val="00F0387D"/>
    <w:rPr>
      <w:rFonts w:cs="Courier New"/>
    </w:rPr>
  </w:style>
  <w:style w:type="character" w:customStyle="1" w:styleId="ListLabel35">
    <w:name w:val="ListLabel 35"/>
    <w:rsid w:val="00F0387D"/>
    <w:rPr>
      <w:rFonts w:cs="Wingdings"/>
    </w:rPr>
  </w:style>
  <w:style w:type="character" w:customStyle="1" w:styleId="ListLabel36">
    <w:name w:val="ListLabel 36"/>
    <w:rsid w:val="00F0387D"/>
    <w:rPr>
      <w:rFonts w:ascii="Arial" w:hAnsi="Arial" w:cs="Symbol"/>
      <w:sz w:val="15"/>
    </w:rPr>
  </w:style>
  <w:style w:type="character" w:customStyle="1" w:styleId="ListLabel37">
    <w:name w:val="ListLabel 37"/>
    <w:rsid w:val="00F0387D"/>
    <w:rPr>
      <w:rFonts w:ascii="Arial" w:hAnsi="Arial"/>
      <w:b/>
      <w:i w:val="0"/>
      <w:sz w:val="15"/>
    </w:rPr>
  </w:style>
  <w:style w:type="character" w:customStyle="1" w:styleId="ListLabel38">
    <w:name w:val="ListLabel 38"/>
    <w:rsid w:val="00F0387D"/>
    <w:rPr>
      <w:rFonts w:ascii="Arial" w:hAnsi="Arial"/>
      <w:i w:val="0"/>
      <w:sz w:val="15"/>
    </w:rPr>
  </w:style>
  <w:style w:type="character" w:customStyle="1" w:styleId="ListLabel39">
    <w:name w:val="ListLabel 39"/>
    <w:rsid w:val="00F0387D"/>
    <w:rPr>
      <w:rFonts w:ascii="Arial" w:hAnsi="Arial" w:cs="Symbol"/>
      <w:sz w:val="15"/>
    </w:rPr>
  </w:style>
  <w:style w:type="character" w:customStyle="1" w:styleId="ListLabel40">
    <w:name w:val="ListLabel 40"/>
    <w:rsid w:val="00F0387D"/>
    <w:rPr>
      <w:rFonts w:cs="Courier New"/>
      <w:sz w:val="14"/>
    </w:rPr>
  </w:style>
  <w:style w:type="character" w:customStyle="1" w:styleId="ListLabel41">
    <w:name w:val="ListLabel 41"/>
    <w:rsid w:val="00F0387D"/>
    <w:rPr>
      <w:rFonts w:cs="Courier New"/>
    </w:rPr>
  </w:style>
  <w:style w:type="character" w:customStyle="1" w:styleId="ListLabel42">
    <w:name w:val="ListLabel 42"/>
    <w:rsid w:val="00F0387D"/>
    <w:rPr>
      <w:rFonts w:cs="Wingdings"/>
    </w:rPr>
  </w:style>
  <w:style w:type="character" w:customStyle="1" w:styleId="ListLabel43">
    <w:name w:val="ListLabel 43"/>
    <w:rsid w:val="00F0387D"/>
    <w:rPr>
      <w:rFonts w:cs="Symbol"/>
    </w:rPr>
  </w:style>
  <w:style w:type="character" w:customStyle="1" w:styleId="ListLabel44">
    <w:name w:val="ListLabel 44"/>
    <w:rsid w:val="00F0387D"/>
    <w:rPr>
      <w:rFonts w:cs="Courier New"/>
    </w:rPr>
  </w:style>
  <w:style w:type="character" w:customStyle="1" w:styleId="ListLabel45">
    <w:name w:val="ListLabel 45"/>
    <w:rsid w:val="00F0387D"/>
    <w:rPr>
      <w:rFonts w:cs="Wingdings"/>
    </w:rPr>
  </w:style>
  <w:style w:type="character" w:customStyle="1" w:styleId="ListLabel46">
    <w:name w:val="ListLabel 46"/>
    <w:rsid w:val="00F0387D"/>
    <w:rPr>
      <w:rFonts w:cs="Symbol"/>
    </w:rPr>
  </w:style>
  <w:style w:type="character" w:customStyle="1" w:styleId="ListLabel47">
    <w:name w:val="ListLabel 47"/>
    <w:rsid w:val="00F0387D"/>
    <w:rPr>
      <w:rFonts w:cs="Courier New"/>
    </w:rPr>
  </w:style>
  <w:style w:type="character" w:customStyle="1" w:styleId="ListLabel48">
    <w:name w:val="ListLabel 48"/>
    <w:rsid w:val="00F0387D"/>
    <w:rPr>
      <w:rFonts w:cs="Wingdings"/>
    </w:rPr>
  </w:style>
  <w:style w:type="character" w:customStyle="1" w:styleId="ListLabel49">
    <w:name w:val="ListLabel 49"/>
    <w:rsid w:val="00F0387D"/>
    <w:rPr>
      <w:rFonts w:ascii="Arial" w:hAnsi="Arial" w:cs="Symbol"/>
      <w:sz w:val="15"/>
    </w:rPr>
  </w:style>
  <w:style w:type="character" w:customStyle="1" w:styleId="ListLabel50">
    <w:name w:val="ListLabel 50"/>
    <w:rsid w:val="00F0387D"/>
    <w:rPr>
      <w:rFonts w:ascii="Arial" w:hAnsi="Arial"/>
      <w:b/>
      <w:i w:val="0"/>
      <w:sz w:val="15"/>
    </w:rPr>
  </w:style>
  <w:style w:type="character" w:customStyle="1" w:styleId="ListLabel51">
    <w:name w:val="ListLabel 51"/>
    <w:rsid w:val="00F0387D"/>
    <w:rPr>
      <w:rFonts w:ascii="Arial" w:hAnsi="Arial"/>
      <w:i w:val="0"/>
      <w:sz w:val="15"/>
    </w:rPr>
  </w:style>
  <w:style w:type="character" w:customStyle="1" w:styleId="ListLabel52">
    <w:name w:val="ListLabel 52"/>
    <w:rsid w:val="00F0387D"/>
    <w:rPr>
      <w:rFonts w:ascii="Arial" w:hAnsi="Arial" w:cs="Symbol"/>
      <w:sz w:val="15"/>
    </w:rPr>
  </w:style>
  <w:style w:type="character" w:customStyle="1" w:styleId="ListLabel53">
    <w:name w:val="ListLabel 53"/>
    <w:rsid w:val="00F0387D"/>
    <w:rPr>
      <w:rFonts w:cs="Courier New"/>
      <w:sz w:val="14"/>
    </w:rPr>
  </w:style>
  <w:style w:type="character" w:customStyle="1" w:styleId="ListLabel54">
    <w:name w:val="ListLabel 54"/>
    <w:rsid w:val="00F0387D"/>
    <w:rPr>
      <w:rFonts w:cs="Courier New"/>
    </w:rPr>
  </w:style>
  <w:style w:type="character" w:customStyle="1" w:styleId="ListLabel55">
    <w:name w:val="ListLabel 55"/>
    <w:rsid w:val="00F0387D"/>
    <w:rPr>
      <w:rFonts w:cs="Wingdings"/>
    </w:rPr>
  </w:style>
  <w:style w:type="character" w:customStyle="1" w:styleId="ListLabel56">
    <w:name w:val="ListLabel 56"/>
    <w:rsid w:val="00F0387D"/>
    <w:rPr>
      <w:rFonts w:cs="Symbol"/>
    </w:rPr>
  </w:style>
  <w:style w:type="character" w:customStyle="1" w:styleId="ListLabel57">
    <w:name w:val="ListLabel 57"/>
    <w:rsid w:val="00F0387D"/>
    <w:rPr>
      <w:rFonts w:cs="Courier New"/>
    </w:rPr>
  </w:style>
  <w:style w:type="character" w:customStyle="1" w:styleId="ListLabel58">
    <w:name w:val="ListLabel 58"/>
    <w:rsid w:val="00F0387D"/>
    <w:rPr>
      <w:rFonts w:cs="Wingdings"/>
    </w:rPr>
  </w:style>
  <w:style w:type="character" w:customStyle="1" w:styleId="ListLabel59">
    <w:name w:val="ListLabel 59"/>
    <w:rsid w:val="00F0387D"/>
    <w:rPr>
      <w:rFonts w:cs="Symbol"/>
    </w:rPr>
  </w:style>
  <w:style w:type="character" w:customStyle="1" w:styleId="ListLabel60">
    <w:name w:val="ListLabel 60"/>
    <w:rsid w:val="00F0387D"/>
    <w:rPr>
      <w:rFonts w:cs="Courier New"/>
    </w:rPr>
  </w:style>
  <w:style w:type="character" w:customStyle="1" w:styleId="ListLabel61">
    <w:name w:val="ListLabel 61"/>
    <w:rsid w:val="00F0387D"/>
    <w:rPr>
      <w:rFonts w:cs="Wingdings"/>
    </w:rPr>
  </w:style>
  <w:style w:type="character" w:customStyle="1" w:styleId="ListLabel62">
    <w:name w:val="ListLabel 62"/>
    <w:rsid w:val="00F0387D"/>
    <w:rPr>
      <w:rFonts w:ascii="Arial" w:hAnsi="Arial" w:cs="Symbol"/>
      <w:sz w:val="15"/>
    </w:rPr>
  </w:style>
  <w:style w:type="character" w:customStyle="1" w:styleId="ListLabel63">
    <w:name w:val="ListLabel 63"/>
    <w:rsid w:val="00F0387D"/>
    <w:rPr>
      <w:rFonts w:ascii="Arial" w:hAnsi="Arial"/>
      <w:b/>
      <w:i w:val="0"/>
      <w:sz w:val="15"/>
    </w:rPr>
  </w:style>
  <w:style w:type="character" w:customStyle="1" w:styleId="ListLabel64">
    <w:name w:val="ListLabel 64"/>
    <w:rsid w:val="00F0387D"/>
    <w:rPr>
      <w:rFonts w:ascii="Arial" w:hAnsi="Arial"/>
      <w:i w:val="0"/>
      <w:sz w:val="15"/>
    </w:rPr>
  </w:style>
  <w:style w:type="character" w:customStyle="1" w:styleId="ListLabel65">
    <w:name w:val="ListLabel 65"/>
    <w:rsid w:val="00F0387D"/>
    <w:rPr>
      <w:rFonts w:ascii="Arial" w:hAnsi="Arial" w:cs="Symbol"/>
      <w:sz w:val="15"/>
    </w:rPr>
  </w:style>
  <w:style w:type="character" w:customStyle="1" w:styleId="ListLabel66">
    <w:name w:val="ListLabel 66"/>
    <w:rsid w:val="00F0387D"/>
    <w:rPr>
      <w:rFonts w:cs="Courier New"/>
      <w:sz w:val="14"/>
    </w:rPr>
  </w:style>
  <w:style w:type="character" w:customStyle="1" w:styleId="ListLabel67">
    <w:name w:val="ListLabel 67"/>
    <w:rsid w:val="00F0387D"/>
    <w:rPr>
      <w:rFonts w:cs="Courier New"/>
    </w:rPr>
  </w:style>
  <w:style w:type="character" w:customStyle="1" w:styleId="ListLabel68">
    <w:name w:val="ListLabel 68"/>
    <w:rsid w:val="00F0387D"/>
    <w:rPr>
      <w:rFonts w:cs="Wingdings"/>
    </w:rPr>
  </w:style>
  <w:style w:type="character" w:customStyle="1" w:styleId="ListLabel69">
    <w:name w:val="ListLabel 69"/>
    <w:rsid w:val="00F0387D"/>
    <w:rPr>
      <w:rFonts w:cs="Symbol"/>
    </w:rPr>
  </w:style>
  <w:style w:type="character" w:customStyle="1" w:styleId="ListLabel70">
    <w:name w:val="ListLabel 70"/>
    <w:rsid w:val="00F0387D"/>
    <w:rPr>
      <w:rFonts w:cs="Courier New"/>
    </w:rPr>
  </w:style>
  <w:style w:type="character" w:customStyle="1" w:styleId="ListLabel71">
    <w:name w:val="ListLabel 71"/>
    <w:rsid w:val="00F0387D"/>
    <w:rPr>
      <w:rFonts w:cs="Wingdings"/>
    </w:rPr>
  </w:style>
  <w:style w:type="character" w:customStyle="1" w:styleId="ListLabel72">
    <w:name w:val="ListLabel 72"/>
    <w:rsid w:val="00F0387D"/>
    <w:rPr>
      <w:rFonts w:cs="Symbol"/>
    </w:rPr>
  </w:style>
  <w:style w:type="character" w:customStyle="1" w:styleId="ListLabel73">
    <w:name w:val="ListLabel 73"/>
    <w:rsid w:val="00F0387D"/>
    <w:rPr>
      <w:rFonts w:cs="Courier New"/>
    </w:rPr>
  </w:style>
  <w:style w:type="character" w:customStyle="1" w:styleId="ListLabel74">
    <w:name w:val="ListLabel 74"/>
    <w:rsid w:val="00F0387D"/>
    <w:rPr>
      <w:rFonts w:cs="Wingdings"/>
    </w:rPr>
  </w:style>
  <w:style w:type="paragraph" w:customStyle="1" w:styleId="Titolo10">
    <w:name w:val="Titolo1"/>
    <w:basedOn w:val="Normale"/>
    <w:next w:val="Corpotesto"/>
    <w:rsid w:val="00F0387D"/>
    <w:pPr>
      <w:keepNext/>
      <w:suppressAutoHyphens/>
      <w:spacing w:before="240" w:after="120" w:line="240" w:lineRule="auto"/>
    </w:pPr>
    <w:rPr>
      <w:rFonts w:ascii="Liberation Sans" w:eastAsia="Arial Unicode MS" w:hAnsi="Liberation Sans" w:cs="Mangal"/>
      <w:color w:val="00000A"/>
      <w:kern w:val="1"/>
      <w:sz w:val="28"/>
      <w:szCs w:val="28"/>
      <w:lang w:bidi="it-IT"/>
    </w:rPr>
  </w:style>
  <w:style w:type="paragraph" w:styleId="Elenco">
    <w:name w:val="List"/>
    <w:basedOn w:val="Corpotesto"/>
    <w:rsid w:val="00F0387D"/>
    <w:pPr>
      <w:widowControl/>
      <w:suppressAutoHyphens/>
      <w:autoSpaceDE/>
      <w:autoSpaceDN/>
      <w:spacing w:after="140" w:line="288" w:lineRule="auto"/>
    </w:pPr>
    <w:rPr>
      <w:rFonts w:eastAsia="Calibri" w:cs="Mangal"/>
      <w:color w:val="00000A"/>
      <w:kern w:val="1"/>
      <w:sz w:val="24"/>
      <w:lang w:eastAsia="it-IT" w:bidi="it-IT"/>
    </w:rPr>
  </w:style>
  <w:style w:type="paragraph" w:styleId="Didascalia">
    <w:name w:val="caption"/>
    <w:basedOn w:val="Normale"/>
    <w:qFormat/>
    <w:rsid w:val="00F0387D"/>
    <w:pPr>
      <w:suppressLineNumbers/>
      <w:suppressAutoHyphens/>
      <w:spacing w:before="120" w:after="120" w:line="240" w:lineRule="auto"/>
    </w:pPr>
    <w:rPr>
      <w:rFonts w:eastAsia="Calibri" w:cs="Mangal"/>
      <w:i/>
      <w:iCs/>
      <w:color w:val="00000A"/>
      <w:kern w:val="1"/>
      <w:lang w:bidi="it-IT"/>
    </w:rPr>
  </w:style>
  <w:style w:type="paragraph" w:customStyle="1" w:styleId="Indice">
    <w:name w:val="Indice"/>
    <w:basedOn w:val="Normale"/>
    <w:rsid w:val="00F0387D"/>
    <w:pPr>
      <w:suppressLineNumbers/>
      <w:suppressAutoHyphens/>
      <w:spacing w:before="120" w:after="120" w:line="240" w:lineRule="auto"/>
    </w:pPr>
    <w:rPr>
      <w:rFonts w:eastAsia="Calibri" w:cs="Mangal"/>
      <w:color w:val="00000A"/>
      <w:kern w:val="1"/>
      <w:szCs w:val="22"/>
      <w:lang w:bidi="it-IT"/>
    </w:rPr>
  </w:style>
  <w:style w:type="paragraph" w:customStyle="1" w:styleId="NormalBold">
    <w:name w:val="NormalBold"/>
    <w:basedOn w:val="Normale"/>
    <w:rsid w:val="00F0387D"/>
    <w:pPr>
      <w:widowControl w:val="0"/>
      <w:suppressAutoHyphens/>
      <w:spacing w:line="240" w:lineRule="auto"/>
    </w:pPr>
    <w:rPr>
      <w:rFonts w:eastAsia="Times New Roman" w:cs="Times New Roman"/>
      <w:b/>
      <w:color w:val="00000A"/>
      <w:kern w:val="1"/>
      <w:szCs w:val="22"/>
      <w:lang w:bidi="it-IT"/>
    </w:rPr>
  </w:style>
  <w:style w:type="character" w:customStyle="1" w:styleId="PidipaginaCarattere1">
    <w:name w:val="Piè di pagina Carattere1"/>
    <w:basedOn w:val="Carpredefinitoparagrafo"/>
    <w:uiPriority w:val="99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notaapidipagina1">
    <w:name w:val="Testo nota a piè di pagina1"/>
    <w:basedOn w:val="Normale"/>
    <w:rsid w:val="00F0387D"/>
    <w:pPr>
      <w:suppressAutoHyphens/>
      <w:spacing w:line="240" w:lineRule="auto"/>
      <w:ind w:left="720" w:hanging="720"/>
    </w:pPr>
    <w:rPr>
      <w:rFonts w:eastAsia="Calibri" w:cs="Times New Roman"/>
      <w:color w:val="00000A"/>
      <w:kern w:val="1"/>
      <w:sz w:val="20"/>
      <w:szCs w:val="20"/>
      <w:lang w:bidi="it-IT"/>
    </w:rPr>
  </w:style>
  <w:style w:type="paragraph" w:customStyle="1" w:styleId="Text1">
    <w:name w:val="Text 1"/>
    <w:basedOn w:val="Normale"/>
    <w:rsid w:val="00F0387D"/>
    <w:pPr>
      <w:suppressAutoHyphens/>
      <w:spacing w:before="120" w:after="120" w:line="240" w:lineRule="auto"/>
      <w:ind w:left="850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ormalLeft">
    <w:name w:val="Normal Left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0">
    <w:name w:val="Tiret 0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1">
    <w:name w:val="Tiret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1">
    <w:name w:val="NumPar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2">
    <w:name w:val="NumPar 2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3">
    <w:name w:val="NumPar 3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4">
    <w:name w:val="NumPar 4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ChapterTitle">
    <w:name w:val="Chapter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color w:val="00000A"/>
      <w:kern w:val="1"/>
      <w:sz w:val="32"/>
      <w:szCs w:val="22"/>
      <w:lang w:bidi="it-IT"/>
    </w:rPr>
  </w:style>
  <w:style w:type="paragraph" w:customStyle="1" w:styleId="SectionTitle">
    <w:name w:val="Section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smallCaps/>
      <w:color w:val="00000A"/>
      <w:kern w:val="1"/>
      <w:sz w:val="28"/>
      <w:szCs w:val="22"/>
      <w:lang w:bidi="it-IT"/>
    </w:rPr>
  </w:style>
  <w:style w:type="paragraph" w:customStyle="1" w:styleId="Annexetitre">
    <w:name w:val="Annexe titre"/>
    <w:basedOn w:val="Normale"/>
    <w:rsid w:val="00F0387D"/>
    <w:pPr>
      <w:suppressAutoHyphens/>
      <w:spacing w:before="120" w:after="120" w:line="240" w:lineRule="auto"/>
      <w:jc w:val="center"/>
    </w:pPr>
    <w:rPr>
      <w:rFonts w:eastAsia="Calibri" w:cs="Times New Roman"/>
      <w:b/>
      <w:color w:val="00000A"/>
      <w:kern w:val="1"/>
      <w:szCs w:val="22"/>
      <w:u w:val="single"/>
      <w:lang w:bidi="it-IT"/>
    </w:rPr>
  </w:style>
  <w:style w:type="paragraph" w:customStyle="1" w:styleId="Titrearticle">
    <w:name w:val="Titre article"/>
    <w:basedOn w:val="Normale"/>
    <w:rsid w:val="00F0387D"/>
    <w:pPr>
      <w:keepNext/>
      <w:suppressAutoHyphens/>
      <w:spacing w:before="360" w:after="120" w:line="240" w:lineRule="auto"/>
      <w:jc w:val="center"/>
    </w:pPr>
    <w:rPr>
      <w:rFonts w:eastAsia="Calibri" w:cs="Times New Roman"/>
      <w:i/>
      <w:color w:val="00000A"/>
      <w:kern w:val="1"/>
      <w:szCs w:val="22"/>
      <w:lang w:bidi="it-IT"/>
    </w:rPr>
  </w:style>
  <w:style w:type="character" w:customStyle="1" w:styleId="IntestazioneCarattere1">
    <w:name w:val="Intestazione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fumetto1">
    <w:name w:val="Testo fumetto1"/>
    <w:basedOn w:val="Normale"/>
    <w:rsid w:val="00F0387D"/>
    <w:pPr>
      <w:suppressAutoHyphens/>
      <w:spacing w:line="240" w:lineRule="auto"/>
    </w:pPr>
    <w:rPr>
      <w:rFonts w:ascii="Tahoma" w:eastAsia="Calibri" w:hAnsi="Tahoma" w:cs="Tahoma"/>
      <w:color w:val="00000A"/>
      <w:kern w:val="1"/>
      <w:sz w:val="16"/>
      <w:szCs w:val="16"/>
      <w:lang w:bidi="it-IT"/>
    </w:rPr>
  </w:style>
  <w:style w:type="character" w:customStyle="1" w:styleId="TestonotaapidipaginaCarattere1">
    <w:name w:val="Testo nota a piè di pagina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Contenutotabella">
    <w:name w:val="Contenuto tabella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tolotabella">
    <w:name w:val="Titolo tabella"/>
    <w:basedOn w:val="Contenutotabella"/>
    <w:rsid w:val="00F0387D"/>
  </w:style>
  <w:style w:type="character" w:customStyle="1" w:styleId="small">
    <w:name w:val="small"/>
    <w:basedOn w:val="Carpredefinitoparagrafo"/>
    <w:rsid w:val="00F0387D"/>
  </w:style>
  <w:style w:type="character" w:customStyle="1" w:styleId="TestofumettoCarattere1">
    <w:name w:val="Testo fumetto Carattere1"/>
    <w:basedOn w:val="Carpredefinitoparagrafo"/>
    <w:uiPriority w:val="99"/>
    <w:semiHidden/>
    <w:rsid w:val="00F0387D"/>
    <w:rPr>
      <w:rFonts w:ascii="Tahoma" w:eastAsia="Calibri" w:hAnsi="Tahoma" w:cs="Tahoma"/>
      <w:color w:val="00000A"/>
      <w:kern w:val="1"/>
      <w:sz w:val="16"/>
      <w:szCs w:val="16"/>
      <w:lang w:val="x-none" w:eastAsia="x-none" w:bidi="it-IT"/>
    </w:rPr>
  </w:style>
  <w:style w:type="numbering" w:customStyle="1" w:styleId="Nessunelenco6">
    <w:name w:val="Nessun elenco6"/>
    <w:next w:val="Nessunelenco"/>
    <w:uiPriority w:val="99"/>
    <w:semiHidden/>
    <w:unhideWhenUsed/>
    <w:rsid w:val="00F0387D"/>
  </w:style>
  <w:style w:type="table" w:customStyle="1" w:styleId="TableNormal4">
    <w:name w:val="Table Normal4"/>
    <w:uiPriority w:val="2"/>
    <w:semiHidden/>
    <w:unhideWhenUsed/>
    <w:qFormat/>
    <w:rsid w:val="00F0387D"/>
    <w:pPr>
      <w:widowControl w:val="0"/>
      <w:autoSpaceDE w:val="0"/>
      <w:autoSpaceDN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Menzionenonrisolta">
    <w:name w:val="Unresolved Mention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table" w:customStyle="1" w:styleId="NormalTable0">
    <w:name w:val="Normal Table0"/>
    <w:uiPriority w:val="2"/>
    <w:semiHidden/>
    <w:unhideWhenUsed/>
    <w:qFormat/>
    <w:rsid w:val="00394290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rovvr0">
    <w:name w:val="provv_r0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Calibri" w:cs="Times New Roman"/>
    </w:rPr>
  </w:style>
  <w:style w:type="paragraph" w:customStyle="1" w:styleId="popolo">
    <w:name w:val="popolo"/>
    <w:basedOn w:val="Normale"/>
    <w:rsid w:val="00204830"/>
    <w:pPr>
      <w:spacing w:before="100" w:beforeAutospacing="1" w:after="100" w:afterAutospacing="1" w:line="240" w:lineRule="auto"/>
      <w:jc w:val="both"/>
    </w:pPr>
    <w:rPr>
      <w:rFonts w:ascii="Garamond" w:eastAsia="Calibri" w:hAnsi="Garamond" w:cs="Times New Roman"/>
      <w:sz w:val="30"/>
      <w:szCs w:val="30"/>
    </w:rPr>
  </w:style>
  <w:style w:type="paragraph" w:customStyle="1" w:styleId="Stile1">
    <w:name w:val="Stile1"/>
    <w:basedOn w:val="Titolo1"/>
    <w:link w:val="Stile1Carattere"/>
    <w:rsid w:val="00204830"/>
    <w:pPr>
      <w:spacing w:before="100" w:beforeAutospacing="1" w:after="100" w:afterAutospacing="1" w:line="240" w:lineRule="atLeast"/>
      <w:jc w:val="center"/>
    </w:pPr>
    <w:rPr>
      <w:rFonts w:ascii="Times New Roman" w:eastAsia="Calibri" w:hAnsi="Times New Roman" w:cs="Times New Roman"/>
      <w:color w:val="auto"/>
      <w:lang w:val="x-none" w:eastAsia="it-IT"/>
    </w:rPr>
  </w:style>
  <w:style w:type="character" w:customStyle="1" w:styleId="Stile1Carattere">
    <w:name w:val="Stile1 Carattere"/>
    <w:link w:val="Stile1"/>
    <w:locked/>
    <w:rsid w:val="00204830"/>
    <w:rPr>
      <w:rFonts w:ascii="Times New Roman" w:eastAsia="Calibri" w:hAnsi="Times New Roman" w:cs="Times New Roman"/>
      <w:b/>
      <w:bCs/>
      <w:sz w:val="28"/>
      <w:szCs w:val="28"/>
      <w:lang w:val="x-none"/>
    </w:rPr>
  </w:style>
  <w:style w:type="paragraph" w:styleId="Sommario1">
    <w:name w:val="toc 1"/>
    <w:basedOn w:val="Normale"/>
    <w:next w:val="Normale"/>
    <w:autoRedefine/>
    <w:uiPriority w:val="39"/>
    <w:qFormat/>
    <w:rsid w:val="00204830"/>
    <w:pPr>
      <w:tabs>
        <w:tab w:val="left" w:leader="dot" w:pos="284"/>
        <w:tab w:val="right" w:leader="dot" w:pos="9629"/>
      </w:tabs>
      <w:spacing w:line="276" w:lineRule="auto"/>
    </w:pPr>
    <w:rPr>
      <w:rFonts w:ascii="Garamond" w:eastAsia="Times New Roman" w:hAnsi="Garamond" w:cs="Times New Roman"/>
      <w:b/>
      <w:bCs/>
      <w:sz w:val="22"/>
      <w:szCs w:val="20"/>
      <w:lang w:eastAsia="en-US"/>
    </w:rPr>
  </w:style>
  <w:style w:type="paragraph" w:styleId="Sommario2">
    <w:name w:val="toc 2"/>
    <w:basedOn w:val="Normale"/>
    <w:next w:val="Sommario3"/>
    <w:autoRedefine/>
    <w:uiPriority w:val="39"/>
    <w:qFormat/>
    <w:rsid w:val="00204830"/>
    <w:pPr>
      <w:tabs>
        <w:tab w:val="left" w:pos="440"/>
        <w:tab w:val="right" w:leader="dot" w:pos="9629"/>
      </w:tabs>
      <w:spacing w:line="336" w:lineRule="auto"/>
      <w:ind w:left="442" w:hanging="442"/>
      <w:jc w:val="both"/>
    </w:pPr>
    <w:rPr>
      <w:rFonts w:ascii="Garamond" w:eastAsia="Times New Roman" w:hAnsi="Garamond" w:cs="Times New Roman"/>
      <w:smallCaps/>
      <w:noProof/>
      <w:sz w:val="20"/>
      <w:szCs w:val="20"/>
      <w:lang w:eastAsia="en-US"/>
    </w:rPr>
  </w:style>
  <w:style w:type="paragraph" w:customStyle="1" w:styleId="Nessunaspaziatura1">
    <w:name w:val="Nessuna spaziatura1"/>
    <w:link w:val="NoSpacingChar"/>
    <w:rsid w:val="00204830"/>
    <w:pPr>
      <w:spacing w:line="276" w:lineRule="auto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NoSpacingChar">
    <w:name w:val="No Spacing Char"/>
    <w:link w:val="Nessunaspaziatura1"/>
    <w:locked/>
    <w:rsid w:val="00204830"/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Titolosommario1">
    <w:name w:val="Titolo sommario1"/>
    <w:basedOn w:val="Titolo1"/>
    <w:next w:val="Normale"/>
    <w:semiHidden/>
    <w:rsid w:val="00204830"/>
    <w:pPr>
      <w:spacing w:before="100" w:beforeAutospacing="1" w:after="100" w:afterAutospacing="1" w:line="276" w:lineRule="auto"/>
      <w:jc w:val="center"/>
      <w:outlineLvl w:val="9"/>
    </w:pPr>
    <w:rPr>
      <w:rFonts w:ascii="Garamond" w:eastAsia="Calibri" w:hAnsi="Garamond" w:cs="Times New Roman"/>
      <w:color w:val="auto"/>
      <w:lang w:val="x-none" w:eastAsia="x-none"/>
    </w:rPr>
  </w:style>
  <w:style w:type="paragraph" w:styleId="Testonotadichiusura">
    <w:name w:val="endnote text"/>
    <w:basedOn w:val="Normale"/>
    <w:link w:val="TestonotadichiusuraCarattere"/>
    <w:rsid w:val="00204830"/>
    <w:pPr>
      <w:spacing w:line="276" w:lineRule="auto"/>
      <w:jc w:val="both"/>
    </w:pPr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204830"/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descrizione">
    <w:name w:val="descrizione"/>
    <w:rsid w:val="00204830"/>
    <w:rPr>
      <w:b/>
      <w:bCs/>
      <w:color w:val="5B76A0"/>
      <w:sz w:val="28"/>
      <w:szCs w:val="28"/>
    </w:rPr>
  </w:style>
  <w:style w:type="paragraph" w:customStyle="1" w:styleId="provvr1">
    <w:name w:val="provv_r1"/>
    <w:basedOn w:val="Normale"/>
    <w:rsid w:val="00204830"/>
    <w:pPr>
      <w:spacing w:before="100" w:beforeAutospacing="1" w:after="100" w:afterAutospacing="1" w:line="240" w:lineRule="auto"/>
      <w:ind w:firstLine="400"/>
      <w:jc w:val="both"/>
    </w:pPr>
    <w:rPr>
      <w:rFonts w:eastAsia="Times New Roman" w:cs="Times New Roman"/>
    </w:rPr>
  </w:style>
  <w:style w:type="character" w:customStyle="1" w:styleId="provvrubrica">
    <w:name w:val="provv_rubrica"/>
    <w:rsid w:val="00204830"/>
    <w:rPr>
      <w:i/>
      <w:iCs/>
    </w:rPr>
  </w:style>
  <w:style w:type="paragraph" w:customStyle="1" w:styleId="stile10">
    <w:name w:val="stile1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character" w:customStyle="1" w:styleId="provvnumcomma">
    <w:name w:val="provv_numcomma"/>
    <w:basedOn w:val="Carpredefinitoparagrafo"/>
    <w:rsid w:val="00204830"/>
  </w:style>
  <w:style w:type="paragraph" w:customStyle="1" w:styleId="bollo">
    <w:name w:val="bollo"/>
    <w:basedOn w:val="Normale"/>
    <w:rsid w:val="00204830"/>
    <w:pPr>
      <w:spacing w:line="567" w:lineRule="atLeast"/>
      <w:jc w:val="both"/>
    </w:pPr>
    <w:rPr>
      <w:rFonts w:eastAsia="Times New Roman" w:cs="Times New Roman"/>
      <w:szCs w:val="20"/>
    </w:rPr>
  </w:style>
  <w:style w:type="paragraph" w:customStyle="1" w:styleId="provvnota">
    <w:name w:val="provv_nota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paragraph" w:customStyle="1" w:styleId="provvestremo">
    <w:name w:val="provv_estremo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  <w:b/>
      <w:bCs/>
    </w:rPr>
  </w:style>
  <w:style w:type="character" w:customStyle="1" w:styleId="anchorantimarker">
    <w:name w:val="anchor_anti_marker"/>
    <w:rsid w:val="00204830"/>
    <w:rPr>
      <w:color w:val="000000"/>
    </w:rPr>
  </w:style>
  <w:style w:type="character" w:customStyle="1" w:styleId="linkneltesto">
    <w:name w:val="link_nel_testo"/>
    <w:rsid w:val="00204830"/>
    <w:rPr>
      <w:i/>
      <w:iCs/>
    </w:rPr>
  </w:style>
  <w:style w:type="paragraph" w:customStyle="1" w:styleId="Paragrafoelenco11">
    <w:name w:val="Paragrafo elenco11"/>
    <w:basedOn w:val="Normale"/>
    <w:rsid w:val="00204830"/>
    <w:pPr>
      <w:spacing w:before="100" w:beforeAutospacing="1" w:after="100" w:afterAutospacing="1" w:line="240" w:lineRule="atLeast"/>
      <w:ind w:left="720"/>
      <w:contextualSpacing/>
      <w:jc w:val="both"/>
    </w:pPr>
    <w:rPr>
      <w:rFonts w:ascii="Garamond" w:eastAsia="Calibri" w:hAnsi="Garamond" w:cs="Times New Roman"/>
      <w:szCs w:val="22"/>
    </w:rPr>
  </w:style>
  <w:style w:type="paragraph" w:customStyle="1" w:styleId="Rub1">
    <w:name w:val="Rub1"/>
    <w:basedOn w:val="Normale"/>
    <w:rsid w:val="00204830"/>
    <w:pPr>
      <w:tabs>
        <w:tab w:val="left" w:pos="1276"/>
      </w:tabs>
      <w:spacing w:line="240" w:lineRule="auto"/>
      <w:jc w:val="both"/>
    </w:pPr>
    <w:rPr>
      <w:rFonts w:eastAsia="Times New Roman" w:cs="Times New Roman"/>
      <w:b/>
      <w:smallCaps/>
      <w:sz w:val="20"/>
      <w:szCs w:val="20"/>
    </w:rPr>
  </w:style>
  <w:style w:type="paragraph" w:customStyle="1" w:styleId="noteapi">
    <w:name w:val="note a piè"/>
    <w:basedOn w:val="Testonotaapidipagina"/>
    <w:link w:val="noteapiCarattere"/>
    <w:rsid w:val="00204830"/>
    <w:pPr>
      <w:spacing w:before="100" w:beforeAutospacing="1" w:afterAutospacing="1"/>
      <w:jc w:val="both"/>
    </w:pPr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noteapiCarattere">
    <w:name w:val="note a piè Carattere"/>
    <w:link w:val="noteapi"/>
    <w:rsid w:val="00204830"/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provvnumart">
    <w:name w:val="provv_numart"/>
    <w:rsid w:val="00204830"/>
    <w:rPr>
      <w:b/>
      <w:bCs/>
    </w:rPr>
  </w:style>
  <w:style w:type="character" w:customStyle="1" w:styleId="provvvigore">
    <w:name w:val="provv_vigore"/>
    <w:rsid w:val="00204830"/>
    <w:rPr>
      <w:vanish/>
      <w:webHidden w:val="0"/>
      <w:specVanish w:val="0"/>
    </w:rPr>
  </w:style>
  <w:style w:type="paragraph" w:customStyle="1" w:styleId="grassetto1">
    <w:name w:val="grassetto1"/>
    <w:basedOn w:val="Normale"/>
    <w:rsid w:val="00204830"/>
    <w:pPr>
      <w:spacing w:after="24" w:line="240" w:lineRule="auto"/>
    </w:pPr>
    <w:rPr>
      <w:rFonts w:eastAsia="Times New Roman" w:cs="Times New Roman"/>
      <w:b/>
      <w:bCs/>
    </w:rPr>
  </w:style>
  <w:style w:type="character" w:customStyle="1" w:styleId="riferimento1">
    <w:name w:val="riferimento1"/>
    <w:rsid w:val="00204830"/>
    <w:rPr>
      <w:i/>
      <w:iCs/>
      <w:color w:val="058940"/>
    </w:rPr>
  </w:style>
  <w:style w:type="paragraph" w:styleId="Titolosommario">
    <w:name w:val="TOC Heading"/>
    <w:basedOn w:val="Titolo1"/>
    <w:next w:val="Normale"/>
    <w:uiPriority w:val="39"/>
    <w:unhideWhenUsed/>
    <w:qFormat/>
    <w:rsid w:val="00204830"/>
    <w:pPr>
      <w:spacing w:before="100" w:beforeAutospacing="1" w:after="100" w:afterAutospacing="1" w:line="276" w:lineRule="auto"/>
      <w:outlineLvl w:val="9"/>
    </w:pPr>
    <w:rPr>
      <w:rFonts w:ascii="Garamond" w:eastAsia="Times New Roman" w:hAnsi="Garamond" w:cs="Times New Roman"/>
      <w:color w:val="auto"/>
      <w:lang w:eastAsia="it-IT"/>
    </w:rPr>
  </w:style>
  <w:style w:type="paragraph" w:customStyle="1" w:styleId="provvc">
    <w:name w:val="provv_c"/>
    <w:basedOn w:val="Normale"/>
    <w:rsid w:val="00204830"/>
    <w:pPr>
      <w:spacing w:before="100" w:beforeAutospacing="1" w:after="100" w:afterAutospacing="1" w:line="240" w:lineRule="auto"/>
      <w:jc w:val="center"/>
    </w:pPr>
    <w:rPr>
      <w:rFonts w:eastAsia="Times New Roman" w:cs="Times New Roman"/>
    </w:rPr>
  </w:style>
  <w:style w:type="paragraph" w:styleId="Sommario3">
    <w:name w:val="toc 3"/>
    <w:basedOn w:val="Normale"/>
    <w:next w:val="Normale"/>
    <w:autoRedefine/>
    <w:uiPriority w:val="39"/>
    <w:qFormat/>
    <w:rsid w:val="00204830"/>
    <w:pPr>
      <w:tabs>
        <w:tab w:val="left" w:pos="1100"/>
        <w:tab w:val="right" w:leader="dot" w:pos="9629"/>
      </w:tabs>
      <w:spacing w:line="276" w:lineRule="auto"/>
    </w:pPr>
    <w:rPr>
      <w:rFonts w:asciiTheme="minorHAnsi" w:hAnsiTheme="minorHAnsi" w:cstheme="minorHAnsi"/>
      <w:iCs/>
      <w:sz w:val="20"/>
      <w:szCs w:val="20"/>
      <w:lang w:eastAsia="en-US"/>
    </w:rPr>
  </w:style>
  <w:style w:type="paragraph" w:customStyle="1" w:styleId="Rientrocorpodeltesto211">
    <w:name w:val="Rientro corpo del testo 211"/>
    <w:basedOn w:val="Normale"/>
    <w:rsid w:val="00204830"/>
    <w:pPr>
      <w:spacing w:line="240" w:lineRule="auto"/>
      <w:ind w:left="360"/>
      <w:jc w:val="both"/>
    </w:pPr>
    <w:rPr>
      <w:rFonts w:eastAsia="Times New Roman" w:cs="Times New Roman"/>
      <w:szCs w:val="20"/>
    </w:rPr>
  </w:style>
  <w:style w:type="paragraph" w:customStyle="1" w:styleId="sche3">
    <w:name w:val="sche_3"/>
    <w:rsid w:val="00204830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Text2">
    <w:name w:val="Text 2"/>
    <w:basedOn w:val="Normale"/>
    <w:rsid w:val="00204830"/>
    <w:pPr>
      <w:tabs>
        <w:tab w:val="left" w:pos="2161"/>
      </w:tabs>
      <w:spacing w:after="240" w:line="240" w:lineRule="auto"/>
      <w:ind w:left="1077"/>
      <w:jc w:val="both"/>
    </w:pPr>
    <w:rPr>
      <w:rFonts w:eastAsia="Times New Roman" w:cs="Times New Roman"/>
      <w:szCs w:val="20"/>
    </w:rPr>
  </w:style>
  <w:style w:type="paragraph" w:customStyle="1" w:styleId="Rub3">
    <w:name w:val="Rub3"/>
    <w:basedOn w:val="Normale"/>
    <w:next w:val="Normale"/>
    <w:rsid w:val="00204830"/>
    <w:pPr>
      <w:tabs>
        <w:tab w:val="left" w:pos="709"/>
      </w:tabs>
      <w:spacing w:line="240" w:lineRule="auto"/>
      <w:jc w:val="both"/>
    </w:pPr>
    <w:rPr>
      <w:rFonts w:eastAsia="Times New Roman" w:cs="Times New Roman"/>
      <w:b/>
      <w:i/>
      <w:sz w:val="20"/>
      <w:szCs w:val="20"/>
    </w:rPr>
  </w:style>
  <w:style w:type="paragraph" w:customStyle="1" w:styleId="Titoloparagrafobandotipo">
    <w:name w:val="Titolo paragrafo bando tipo"/>
    <w:basedOn w:val="Sottotitolo"/>
    <w:autoRedefine/>
    <w:qFormat/>
    <w:rsid w:val="00204830"/>
    <w:pPr>
      <w:keepNext/>
      <w:spacing w:before="300" w:after="120"/>
      <w:ind w:left="-142"/>
      <w:jc w:val="left"/>
      <w:outlineLvl w:val="0"/>
    </w:pPr>
    <w:rPr>
      <w:rFonts w:ascii="Calibri" w:eastAsia="Times New Roman" w:hAnsi="Calibri" w:cs="Times New Roman"/>
      <w:b/>
      <w:i/>
      <w:szCs w:val="22"/>
      <w:lang w:eastAsia="it-IT"/>
    </w:rPr>
  </w:style>
  <w:style w:type="paragraph" w:customStyle="1" w:styleId="avviso">
    <w:name w:val="avviso"/>
    <w:basedOn w:val="Paragrafoelenco"/>
    <w:rsid w:val="00204830"/>
    <w:pPr>
      <w:keepNext/>
      <w:spacing w:before="120" w:after="120" w:line="240" w:lineRule="auto"/>
      <w:ind w:left="0"/>
      <w:contextualSpacing w:val="0"/>
      <w:jc w:val="both"/>
    </w:pPr>
    <w:rPr>
      <w:rFonts w:ascii="Garamond" w:eastAsia="Times New Roman" w:hAnsi="Garamond" w:cs="Times New Roman"/>
      <w:b/>
      <w:i/>
      <w:lang w:eastAsia="en-US"/>
    </w:rPr>
  </w:style>
  <w:style w:type="paragraph" w:customStyle="1" w:styleId="CM11">
    <w:name w:val="CM1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CM31">
    <w:name w:val="CM3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Sommariodisciplinare">
    <w:name w:val="Sommario disciplinare"/>
    <w:basedOn w:val="Sommario1"/>
    <w:next w:val="Titolo2"/>
    <w:link w:val="SommariodisciplinareCarattere"/>
    <w:autoRedefine/>
    <w:qFormat/>
    <w:rsid w:val="00204830"/>
    <w:rPr>
      <w:rFonts w:cs="Calibri"/>
      <w:color w:val="365F91" w:themeColor="accent1" w:themeShade="BF"/>
      <w:sz w:val="28"/>
      <w:szCs w:val="28"/>
      <w:lang w:val="x-none"/>
    </w:rPr>
  </w:style>
  <w:style w:type="paragraph" w:styleId="Sommario4">
    <w:name w:val="toc 4"/>
    <w:basedOn w:val="Normale"/>
    <w:next w:val="Normale"/>
    <w:autoRedefine/>
    <w:uiPriority w:val="39"/>
    <w:rsid w:val="00204830"/>
    <w:pPr>
      <w:spacing w:line="276" w:lineRule="auto"/>
      <w:ind w:left="6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5">
    <w:name w:val="toc 5"/>
    <w:basedOn w:val="Normale"/>
    <w:next w:val="Normale"/>
    <w:autoRedefine/>
    <w:uiPriority w:val="39"/>
    <w:rsid w:val="00204830"/>
    <w:pPr>
      <w:spacing w:line="276" w:lineRule="auto"/>
      <w:ind w:left="88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6">
    <w:name w:val="toc 6"/>
    <w:basedOn w:val="Normale"/>
    <w:next w:val="Normale"/>
    <w:autoRedefine/>
    <w:uiPriority w:val="39"/>
    <w:rsid w:val="00204830"/>
    <w:pPr>
      <w:spacing w:line="276" w:lineRule="auto"/>
      <w:ind w:left="110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7">
    <w:name w:val="toc 7"/>
    <w:basedOn w:val="Normale"/>
    <w:next w:val="Normale"/>
    <w:autoRedefine/>
    <w:uiPriority w:val="39"/>
    <w:rsid w:val="00204830"/>
    <w:pPr>
      <w:spacing w:line="276" w:lineRule="auto"/>
      <w:ind w:left="132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8">
    <w:name w:val="toc 8"/>
    <w:basedOn w:val="Normale"/>
    <w:next w:val="Normale"/>
    <w:autoRedefine/>
    <w:uiPriority w:val="39"/>
    <w:rsid w:val="00204830"/>
    <w:pPr>
      <w:spacing w:line="276" w:lineRule="auto"/>
      <w:ind w:left="154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9">
    <w:name w:val="toc 9"/>
    <w:basedOn w:val="Normale"/>
    <w:next w:val="Normale"/>
    <w:autoRedefine/>
    <w:uiPriority w:val="39"/>
    <w:rsid w:val="00204830"/>
    <w:pPr>
      <w:spacing w:line="276" w:lineRule="auto"/>
      <w:ind w:left="17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numbering" w:customStyle="1" w:styleId="Stile2">
    <w:name w:val="Stile2"/>
    <w:uiPriority w:val="99"/>
    <w:rsid w:val="00204830"/>
    <w:pPr>
      <w:numPr>
        <w:numId w:val="16"/>
      </w:numPr>
    </w:pPr>
  </w:style>
  <w:style w:type="character" w:styleId="Testosegnaposto">
    <w:name w:val="Placeholder Text"/>
    <w:basedOn w:val="Carpredefinitoparagrafo"/>
    <w:uiPriority w:val="99"/>
    <w:semiHidden/>
    <w:rsid w:val="00204830"/>
    <w:rPr>
      <w:color w:val="808080"/>
    </w:rPr>
  </w:style>
  <w:style w:type="character" w:customStyle="1" w:styleId="SommariodisciplinareCarattere">
    <w:name w:val="Sommario disciplinare Carattere"/>
    <w:basedOn w:val="Titolo1Carattere"/>
    <w:link w:val="Sommariodisciplinare"/>
    <w:rsid w:val="00204830"/>
    <w:rPr>
      <w:rFonts w:ascii="Garamond" w:eastAsia="Times New Roman" w:hAnsi="Garamond" w:cs="Calibri"/>
      <w:b/>
      <w:bCs/>
      <w:color w:val="365F91" w:themeColor="accent1" w:themeShade="BF"/>
      <w:sz w:val="28"/>
      <w:szCs w:val="28"/>
      <w:lang w:val="x-none" w:eastAsia="en-US"/>
    </w:rPr>
  </w:style>
  <w:style w:type="paragraph" w:customStyle="1" w:styleId="usoboll1">
    <w:name w:val="usoboll1"/>
    <w:basedOn w:val="Normale"/>
    <w:link w:val="usoboll1Carattere"/>
    <w:qFormat/>
    <w:rsid w:val="00204830"/>
    <w:pPr>
      <w:widowControl w:val="0"/>
      <w:suppressAutoHyphens/>
      <w:spacing w:line="482" w:lineRule="atLeast"/>
      <w:jc w:val="both"/>
    </w:pPr>
    <w:rPr>
      <w:rFonts w:eastAsia="Times New Roman" w:cs="Times New Roman"/>
      <w:szCs w:val="20"/>
      <w:lang w:eastAsia="ar-SA"/>
    </w:rPr>
  </w:style>
  <w:style w:type="character" w:customStyle="1" w:styleId="usoboll1Carattere">
    <w:name w:val="usoboll1 Carattere"/>
    <w:link w:val="usoboll1"/>
    <w:rsid w:val="00204830"/>
    <w:rPr>
      <w:rFonts w:ascii="Times New Roman" w:eastAsia="Times New Roman" w:hAnsi="Times New Roman" w:cs="Times New Roman"/>
      <w:szCs w:val="20"/>
      <w:lang w:eastAsia="ar-SA"/>
    </w:rPr>
  </w:style>
  <w:style w:type="character" w:customStyle="1" w:styleId="Corsivo">
    <w:name w:val="Corsivo"/>
    <w:rsid w:val="00204830"/>
    <w:rPr>
      <w:rFonts w:ascii="Trebuchet MS" w:hAnsi="Trebuchet MS" w:cs="Trebuchet MS"/>
      <w:i/>
      <w:iCs/>
      <w:sz w:val="20"/>
    </w:rPr>
  </w:style>
  <w:style w:type="character" w:customStyle="1" w:styleId="CorsivobluCarattere">
    <w:name w:val="Corsivo blu Carattere"/>
    <w:link w:val="Corsivoblu"/>
    <w:rsid w:val="00204830"/>
    <w:rPr>
      <w:rFonts w:ascii="Trebuchet MS" w:hAnsi="Trebuchet MS" w:cs="Trebuchet MS"/>
      <w:i/>
      <w:color w:val="0000FF"/>
      <w:lang w:eastAsia="ar-SA"/>
    </w:rPr>
  </w:style>
  <w:style w:type="character" w:customStyle="1" w:styleId="GrassettoblucorsivoCarattere">
    <w:name w:val="Grassetto blu corsivo Carattere"/>
    <w:rsid w:val="00204830"/>
    <w:rPr>
      <w:rFonts w:ascii="Trebuchet MS" w:hAnsi="Trebuchet MS" w:cs="Trebuchet MS"/>
      <w:b/>
      <w:i/>
      <w:color w:val="0000FF"/>
      <w:lang w:val="it-IT" w:eastAsia="ar-SA" w:bidi="ar-SA"/>
    </w:rPr>
  </w:style>
  <w:style w:type="paragraph" w:customStyle="1" w:styleId="Numeroelenco1">
    <w:name w:val="Numero elenco1"/>
    <w:basedOn w:val="Normale"/>
    <w:rsid w:val="00204830"/>
    <w:pPr>
      <w:tabs>
        <w:tab w:val="left" w:pos="360"/>
      </w:tabs>
      <w:suppressAutoHyphens/>
      <w:spacing w:line="520" w:lineRule="exact"/>
      <w:ind w:left="357" w:hanging="357"/>
    </w:pPr>
    <w:rPr>
      <w:rFonts w:eastAsia="Times New Roman" w:cs="Times New Roman"/>
      <w:szCs w:val="20"/>
      <w:lang w:eastAsia="ar-SA"/>
    </w:rPr>
  </w:style>
  <w:style w:type="paragraph" w:customStyle="1" w:styleId="Corpodeltesto31">
    <w:name w:val="Corpo del testo 31"/>
    <w:basedOn w:val="Normale"/>
    <w:rsid w:val="00204830"/>
    <w:pPr>
      <w:suppressAutoHyphens/>
      <w:spacing w:line="240" w:lineRule="auto"/>
      <w:jc w:val="center"/>
    </w:pPr>
    <w:rPr>
      <w:rFonts w:eastAsia="Times New Roman" w:cs="Times New Roman"/>
      <w:b/>
      <w:szCs w:val="20"/>
      <w:u w:val="single"/>
      <w:lang w:eastAsia="ar-SA"/>
    </w:rPr>
  </w:style>
  <w:style w:type="paragraph" w:customStyle="1" w:styleId="StileCorpodeltesto3TrebuchetMS14ptNonGrassettoNessu">
    <w:name w:val="Stile Corpo del testo 3 + Trebuchet MS 14 pt Non Grassetto Nessu..."/>
    <w:basedOn w:val="Corpodeltesto31"/>
    <w:rsid w:val="00204830"/>
    <w:pPr>
      <w:spacing w:line="360" w:lineRule="auto"/>
      <w:ind w:right="-535"/>
      <w:jc w:val="left"/>
    </w:pPr>
    <w:rPr>
      <w:rFonts w:ascii="Trebuchet MS" w:hAnsi="Trebuchet MS" w:cs="Trebuchet MS"/>
      <w:b w:val="0"/>
      <w:sz w:val="28"/>
      <w:u w:val="none"/>
    </w:rPr>
  </w:style>
  <w:style w:type="character" w:customStyle="1" w:styleId="PuntoelencoCarattere">
    <w:name w:val="Punto elenco Carattere"/>
    <w:link w:val="Puntoelenco"/>
    <w:locked/>
    <w:rsid w:val="00204830"/>
    <w:rPr>
      <w:rFonts w:ascii="Trebuchet MS" w:hAnsi="Trebuchet MS"/>
    </w:rPr>
  </w:style>
  <w:style w:type="paragraph" w:styleId="Puntoelenco">
    <w:name w:val="List Bullet"/>
    <w:basedOn w:val="Normale"/>
    <w:link w:val="PuntoelencoCarattere"/>
    <w:unhideWhenUsed/>
    <w:rsid w:val="00204830"/>
    <w:pPr>
      <w:numPr>
        <w:numId w:val="17"/>
      </w:numPr>
      <w:ind w:left="0" w:firstLine="0"/>
      <w:jc w:val="both"/>
    </w:pPr>
    <w:rPr>
      <w:rFonts w:ascii="Trebuchet MS" w:hAnsi="Trebuchet MS"/>
    </w:rPr>
  </w:style>
  <w:style w:type="paragraph" w:customStyle="1" w:styleId="Puntoelenco1">
    <w:name w:val="Punto elenco1"/>
    <w:basedOn w:val="Normale"/>
    <w:rsid w:val="00204830"/>
    <w:pPr>
      <w:tabs>
        <w:tab w:val="left" w:pos="284"/>
        <w:tab w:val="left" w:pos="360"/>
        <w:tab w:val="left" w:pos="1134"/>
      </w:tabs>
      <w:suppressAutoHyphens/>
      <w:spacing w:line="280" w:lineRule="atLeast"/>
      <w:ind w:left="284" w:hanging="284"/>
    </w:pPr>
    <w:rPr>
      <w:rFonts w:eastAsia="Times New Roman" w:cs="Times New Roman"/>
      <w:sz w:val="22"/>
      <w:szCs w:val="20"/>
      <w:lang w:val="en-US" w:eastAsia="ar-SA"/>
    </w:rPr>
  </w:style>
  <w:style w:type="paragraph" w:customStyle="1" w:styleId="testo1">
    <w:name w:val="testo1"/>
    <w:basedOn w:val="Normale"/>
    <w:uiPriority w:val="99"/>
    <w:rsid w:val="00204830"/>
    <w:pPr>
      <w:suppressAutoHyphens/>
      <w:spacing w:after="240" w:line="240" w:lineRule="auto"/>
      <w:ind w:left="284"/>
      <w:jc w:val="both"/>
    </w:pPr>
    <w:rPr>
      <w:rFonts w:eastAsia="Times New Roman" w:cs="Times New Roman"/>
      <w:sz w:val="22"/>
      <w:szCs w:val="20"/>
      <w:lang w:eastAsia="ar-SA"/>
    </w:rPr>
  </w:style>
  <w:style w:type="paragraph" w:styleId="PreformattatoHTML">
    <w:name w:val="HTML Preformatted"/>
    <w:basedOn w:val="Normale"/>
    <w:link w:val="PreformattatoHTMLCarattere"/>
    <w:uiPriority w:val="99"/>
    <w:rsid w:val="002048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rsid w:val="00204830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Firma">
    <w:name w:val="Signature"/>
    <w:basedOn w:val="Normale"/>
    <w:next w:val="Normale"/>
    <w:link w:val="FirmaCarattere"/>
    <w:autoRedefine/>
    <w:unhideWhenUsed/>
    <w:rsid w:val="00204830"/>
    <w:pPr>
      <w:tabs>
        <w:tab w:val="left" w:pos="4536"/>
      </w:tabs>
      <w:jc w:val="both"/>
    </w:pPr>
    <w:rPr>
      <w:rFonts w:ascii="Calibri" w:eastAsia="Times New Roman" w:hAnsi="Calibri" w:cs="Times New Roman"/>
      <w:sz w:val="20"/>
      <w:szCs w:val="20"/>
    </w:rPr>
  </w:style>
  <w:style w:type="character" w:customStyle="1" w:styleId="FirmaCarattere">
    <w:name w:val="Firma Carattere"/>
    <w:basedOn w:val="Carpredefinitoparagrafo"/>
    <w:link w:val="Firma"/>
    <w:rsid w:val="00204830"/>
    <w:rPr>
      <w:rFonts w:ascii="Calibri" w:eastAsia="Times New Roman" w:hAnsi="Calibri" w:cs="Times New Roman"/>
      <w:sz w:val="20"/>
      <w:szCs w:val="20"/>
    </w:rPr>
  </w:style>
  <w:style w:type="paragraph" w:customStyle="1" w:styleId="Corpodeltesto21">
    <w:name w:val="Corpo del testo 21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WW8Num44z0">
    <w:name w:val="WW8Num44z0"/>
    <w:rsid w:val="00204830"/>
    <w:rPr>
      <w:b/>
      <w:i/>
    </w:rPr>
  </w:style>
  <w:style w:type="paragraph" w:customStyle="1" w:styleId="Indicedellefigure1">
    <w:name w:val="Indice delle figure1"/>
    <w:basedOn w:val="Normale"/>
    <w:next w:val="Normale"/>
    <w:rsid w:val="00204830"/>
    <w:pPr>
      <w:tabs>
        <w:tab w:val="left" w:pos="1134"/>
      </w:tabs>
      <w:suppressAutoHyphens/>
      <w:spacing w:before="120" w:line="240" w:lineRule="auto"/>
      <w:ind w:left="567" w:hanging="567"/>
      <w:jc w:val="both"/>
    </w:pPr>
    <w:rPr>
      <w:rFonts w:eastAsia="Times New Roman" w:cs="Times New Roman"/>
      <w:szCs w:val="20"/>
      <w:lang w:val="en-US" w:eastAsia="ar-SA"/>
    </w:rPr>
  </w:style>
  <w:style w:type="paragraph" w:customStyle="1" w:styleId="Corsivoblu">
    <w:name w:val="Corsivo blu"/>
    <w:basedOn w:val="Normale"/>
    <w:link w:val="CorsivobluCarattere"/>
    <w:rsid w:val="00204830"/>
    <w:pPr>
      <w:widowControl w:val="0"/>
      <w:autoSpaceDE w:val="0"/>
      <w:autoSpaceDN w:val="0"/>
      <w:adjustRightInd w:val="0"/>
      <w:jc w:val="both"/>
    </w:pPr>
    <w:rPr>
      <w:rFonts w:ascii="Trebuchet MS" w:hAnsi="Trebuchet MS" w:cs="Trebuchet MS"/>
      <w:i/>
      <w:color w:val="0000FF"/>
      <w:lang w:eastAsia="ar-SA"/>
    </w:rPr>
  </w:style>
  <w:style w:type="paragraph" w:customStyle="1" w:styleId="Corsivorosso">
    <w:name w:val="Corsivo rosso"/>
    <w:basedOn w:val="Normale"/>
    <w:link w:val="CorsivorossoCarattere"/>
    <w:rsid w:val="00204830"/>
    <w:pPr>
      <w:widowControl w:val="0"/>
      <w:jc w:val="both"/>
    </w:pPr>
    <w:rPr>
      <w:rFonts w:ascii="Trebuchet MS" w:eastAsia="Times New Roman" w:hAnsi="Trebuchet MS" w:cs="Times New Roman"/>
      <w:i/>
      <w:color w:val="FF0000"/>
      <w:sz w:val="20"/>
      <w:szCs w:val="20"/>
    </w:rPr>
  </w:style>
  <w:style w:type="character" w:customStyle="1" w:styleId="CorsivorossoCarattere">
    <w:name w:val="Corsivo rosso Carattere"/>
    <w:link w:val="Corsivorosso"/>
    <w:rsid w:val="00204830"/>
    <w:rPr>
      <w:rFonts w:ascii="Trebuchet MS" w:eastAsia="Times New Roman" w:hAnsi="Trebuchet MS" w:cs="Times New Roman"/>
      <w:i/>
      <w:color w:val="FF0000"/>
      <w:sz w:val="20"/>
      <w:szCs w:val="20"/>
    </w:rPr>
  </w:style>
  <w:style w:type="paragraph" w:customStyle="1" w:styleId="BodyText22">
    <w:name w:val="Body Text 22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linkgazzetta">
    <w:name w:val="link_gazzetta"/>
    <w:basedOn w:val="Carpredefinitoparagrafo"/>
    <w:rsid w:val="00204830"/>
  </w:style>
  <w:style w:type="paragraph" w:styleId="Numeroelenco">
    <w:name w:val="List Number"/>
    <w:basedOn w:val="Normale"/>
    <w:link w:val="NumeroelencoCarattere"/>
    <w:rsid w:val="00204830"/>
    <w:pPr>
      <w:widowControl w:val="0"/>
      <w:numPr>
        <w:numId w:val="18"/>
      </w:numPr>
      <w:autoSpaceDE w:val="0"/>
      <w:autoSpaceDN w:val="0"/>
      <w:adjustRightInd w:val="0"/>
      <w:jc w:val="both"/>
    </w:pPr>
    <w:rPr>
      <w:rFonts w:ascii="Trebuchet MS" w:eastAsia="Times New Roman" w:hAnsi="Trebuchet MS" w:cs="Times New Roman"/>
      <w:kern w:val="2"/>
      <w:sz w:val="20"/>
    </w:rPr>
  </w:style>
  <w:style w:type="character" w:customStyle="1" w:styleId="NumeroelencoCarattere">
    <w:name w:val="Numero elenco Carattere"/>
    <w:link w:val="Numeroelenco"/>
    <w:rsid w:val="00204830"/>
    <w:rPr>
      <w:rFonts w:ascii="Trebuchet MS" w:eastAsia="Times New Roman" w:hAnsi="Trebuchet MS" w:cs="Times New Roman"/>
      <w:kern w:val="2"/>
      <w:sz w:val="20"/>
    </w:rPr>
  </w:style>
  <w:style w:type="paragraph" w:customStyle="1" w:styleId="AA1stlevelbullet">
    <w:name w:val="AA 1st level bullet"/>
    <w:basedOn w:val="Normale"/>
    <w:rsid w:val="00204830"/>
    <w:pPr>
      <w:numPr>
        <w:numId w:val="19"/>
      </w:numPr>
      <w:tabs>
        <w:tab w:val="clear" w:pos="283"/>
      </w:tabs>
      <w:spacing w:line="280" w:lineRule="atLeast"/>
      <w:ind w:left="284" w:hanging="284"/>
    </w:pPr>
    <w:rPr>
      <w:rFonts w:eastAsia="MS Mincho" w:cs="Times New Roman"/>
      <w:sz w:val="22"/>
      <w:szCs w:val="22"/>
      <w:lang w:val="en-US" w:eastAsia="en-US"/>
    </w:rPr>
  </w:style>
  <w:style w:type="character" w:customStyle="1" w:styleId="NessunaspaziaturaCarattere">
    <w:name w:val="Nessuna spaziatura Carattere"/>
    <w:link w:val="Nessunaspaziatura"/>
    <w:uiPriority w:val="1"/>
    <w:rsid w:val="00204830"/>
    <w:rPr>
      <w:rFonts w:eastAsiaTheme="minorHAnsi"/>
      <w:sz w:val="22"/>
      <w:szCs w:val="22"/>
      <w:lang w:val="en-US" w:eastAsia="en-US"/>
    </w:rPr>
  </w:style>
  <w:style w:type="paragraph" w:customStyle="1" w:styleId="Stilebando">
    <w:name w:val="Stile bando"/>
    <w:basedOn w:val="Normale"/>
    <w:link w:val="StilebandoCarattere"/>
    <w:qFormat/>
    <w:rsid w:val="00204830"/>
    <w:pPr>
      <w:spacing w:line="240" w:lineRule="auto"/>
    </w:pPr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StilebandoCarattere">
    <w:name w:val="Stile bando Carattere"/>
    <w:link w:val="Stilebando"/>
    <w:rsid w:val="00204830"/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ParagrafoelencoCarattere">
    <w:name w:val="Paragrafo elenco Carattere"/>
    <w:aliases w:val="Bullet edison Carattere,Paragrafo elenco 2 Carattere,Bullet List Carattere,FooterText Carattere,numbered Carattere,Paragraphe de liste1 Carattere,Bulletr List Paragraph Carattere,列出段落 Carattere,列出段落1 Carattere"/>
    <w:link w:val="Paragrafoelenco"/>
    <w:uiPriority w:val="99"/>
    <w:locked/>
    <w:rsid w:val="00204830"/>
    <w:rPr>
      <w:rFonts w:ascii="Times New Roman" w:hAnsi="Times New Roman"/>
    </w:rPr>
  </w:style>
  <w:style w:type="paragraph" w:customStyle="1" w:styleId="regolamento">
    <w:name w:val="regolamento"/>
    <w:basedOn w:val="Normale"/>
    <w:rsid w:val="00204830"/>
    <w:pPr>
      <w:widowControl w:val="0"/>
      <w:tabs>
        <w:tab w:val="left" w:pos="-2127"/>
      </w:tabs>
      <w:suppressAutoHyphens/>
      <w:autoSpaceDE w:val="0"/>
      <w:spacing w:line="240" w:lineRule="auto"/>
      <w:ind w:left="284" w:hanging="284"/>
      <w:jc w:val="both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Corpodeltesto1">
    <w:name w:val="Corpo del testo1"/>
    <w:basedOn w:val="Normale"/>
    <w:uiPriority w:val="99"/>
    <w:rsid w:val="00100D64"/>
    <w:pPr>
      <w:spacing w:line="480" w:lineRule="atLeast"/>
      <w:ind w:right="335"/>
    </w:pPr>
    <w:rPr>
      <w:rFonts w:eastAsia="Times New Roman" w:cs="Times New Roman"/>
      <w:szCs w:val="20"/>
    </w:rPr>
  </w:style>
  <w:style w:type="paragraph" w:customStyle="1" w:styleId="Rientrocorpodeltesto25">
    <w:name w:val="Rientro corpo del testo 25"/>
    <w:basedOn w:val="Normale"/>
    <w:rsid w:val="00BE77ED"/>
    <w:pPr>
      <w:spacing w:line="240" w:lineRule="auto"/>
      <w:ind w:left="360"/>
      <w:jc w:val="both"/>
    </w:pPr>
    <w:rPr>
      <w:rFonts w:eastAsia="Times New Roman" w:cs="Times New Roman"/>
      <w:szCs w:val="20"/>
    </w:rPr>
  </w:style>
  <w:style w:type="paragraph" w:customStyle="1" w:styleId="Corpodeltesto22">
    <w:name w:val="Corpo del testo 22"/>
    <w:basedOn w:val="Normale"/>
    <w:rsid w:val="00811146"/>
    <w:pPr>
      <w:spacing w:line="360" w:lineRule="auto"/>
      <w:ind w:left="425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orpodeltesto23">
    <w:name w:val="Corpo del testo 23"/>
    <w:basedOn w:val="Normale"/>
    <w:rsid w:val="00E23BB6"/>
    <w:pPr>
      <w:spacing w:line="360" w:lineRule="auto"/>
      <w:ind w:left="425"/>
      <w:jc w:val="both"/>
    </w:pPr>
    <w:rPr>
      <w:rFonts w:ascii="Arial" w:eastAsia="Times New Roman" w:hAnsi="Arial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0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c3b631-6f83-4ec9-811d-a96473df1d00" xsi:nil="true"/>
    <lcf76f155ced4ddcb4097134ff3c332f xmlns="c41e6ac6-c52a-4cfc-a7b3-2cdf33274be8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2DA9AD9C0649C4AACEE8D63B3A9FBB6" ma:contentTypeVersion="18" ma:contentTypeDescription="Creare un nuovo documento." ma:contentTypeScope="" ma:versionID="6560db60165795f60a7189ddc3caed15">
  <xsd:schema xmlns:xsd="http://www.w3.org/2001/XMLSchema" xmlns:xs="http://www.w3.org/2001/XMLSchema" xmlns:p="http://schemas.microsoft.com/office/2006/metadata/properties" xmlns:ns2="b8c3b631-6f83-4ec9-811d-a96473df1d00" xmlns:ns3="c41e6ac6-c52a-4cfc-a7b3-2cdf33274be8" targetNamespace="http://schemas.microsoft.com/office/2006/metadata/properties" ma:root="true" ma:fieldsID="52793e6a1ba30891184e88304f1f39a4" ns2:_="" ns3:_="">
    <xsd:import namespace="b8c3b631-6f83-4ec9-811d-a96473df1d00"/>
    <xsd:import namespace="c41e6ac6-c52a-4cfc-a7b3-2cdf33274be8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c3b631-6f83-4ec9-811d-a96473df1d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d07bd30b-c054-4d94-be7a-4ff362e971c5}" ma:internalName="TaxCatchAll" ma:showField="CatchAllData" ma:web="b8c3b631-6f83-4ec9-811d-a96473df1d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1e6ac6-c52a-4cfc-a7b3-2cdf33274b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Tag immagine" ma:readOnly="false" ma:fieldId="{5cf76f15-5ced-4ddc-b409-7134ff3c332f}" ma:taxonomyMulti="true" ma:sspId="75195dc1-fe89-472b-8717-1a064048821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E23E9B4-F670-4EBB-994C-D19AC1962B2D}">
  <ds:schemaRefs>
    <ds:schemaRef ds:uri="http://schemas.microsoft.com/office/2006/metadata/properties"/>
    <ds:schemaRef ds:uri="http://schemas.microsoft.com/office/infopath/2007/PartnerControls"/>
    <ds:schemaRef ds:uri="b8c3b631-6f83-4ec9-811d-a96473df1d00"/>
    <ds:schemaRef ds:uri="c41e6ac6-c52a-4cfc-a7b3-2cdf33274be8"/>
  </ds:schemaRefs>
</ds:datastoreItem>
</file>

<file path=customXml/itemProps2.xml><?xml version="1.0" encoding="utf-8"?>
<ds:datastoreItem xmlns:ds="http://schemas.openxmlformats.org/officeDocument/2006/customXml" ds:itemID="{2453FE71-B14F-4E64-9608-6387F7EAA5B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A155BAC-44AA-4D37-9AE7-06D97CEF0D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c3b631-6f83-4ec9-811d-a96473df1d00"/>
    <ds:schemaRef ds:uri="c41e6ac6-c52a-4cfc-a7b3-2cdf33274be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945</Words>
  <Characters>5391</Characters>
  <Application>Microsoft Office Word</Application>
  <DocSecurity>0</DocSecurity>
  <Lines>44</Lines>
  <Paragraphs>12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GP</dc:creator>
  <cp:keywords/>
  <dc:description/>
  <cp:lastModifiedBy>LUCA D'AMBROSIO</cp:lastModifiedBy>
  <cp:revision>7</cp:revision>
  <dcterms:created xsi:type="dcterms:W3CDTF">2024-01-09T12:02:00Z</dcterms:created>
  <dcterms:modified xsi:type="dcterms:W3CDTF">2024-02-14T11:58:00Z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ad0b24d-6422-44b0-b3de-abb3a9e8c81a_Enabled">
    <vt:lpwstr>true</vt:lpwstr>
  </property>
  <property fmtid="{D5CDD505-2E9C-101B-9397-08002B2CF9AE}" pid="3" name="MSIP_Label_2ad0b24d-6422-44b0-b3de-abb3a9e8c81a_SetDate">
    <vt:lpwstr>2024-01-04T08:27:39Z</vt:lpwstr>
  </property>
  <property fmtid="{D5CDD505-2E9C-101B-9397-08002B2CF9AE}" pid="4" name="MSIP_Label_2ad0b24d-6422-44b0-b3de-abb3a9e8c81a_Method">
    <vt:lpwstr>Standard</vt:lpwstr>
  </property>
  <property fmtid="{D5CDD505-2E9C-101B-9397-08002B2CF9AE}" pid="5" name="MSIP_Label_2ad0b24d-6422-44b0-b3de-abb3a9e8c81a_Name">
    <vt:lpwstr>defa4170-0d19-0005-0004-bc88714345d2</vt:lpwstr>
  </property>
  <property fmtid="{D5CDD505-2E9C-101B-9397-08002B2CF9AE}" pid="6" name="MSIP_Label_2ad0b24d-6422-44b0-b3de-abb3a9e8c81a_SiteId">
    <vt:lpwstr>2fcfe26a-bb62-46b0-b1e3-28f9da0c45fd</vt:lpwstr>
  </property>
  <property fmtid="{D5CDD505-2E9C-101B-9397-08002B2CF9AE}" pid="7" name="MSIP_Label_2ad0b24d-6422-44b0-b3de-abb3a9e8c81a_ActionId">
    <vt:lpwstr>f4a1ef7a-9df2-444d-b254-e813a77d0906</vt:lpwstr>
  </property>
  <property fmtid="{D5CDD505-2E9C-101B-9397-08002B2CF9AE}" pid="8" name="MSIP_Label_2ad0b24d-6422-44b0-b3de-abb3a9e8c81a_ContentBits">
    <vt:lpwstr>0</vt:lpwstr>
  </property>
  <property fmtid="{D5CDD505-2E9C-101B-9397-08002B2CF9AE}" pid="9" name="ContentTypeId">
    <vt:lpwstr>0x010100A2DA9AD9C0649C4AACEE8D63B3A9FBB6</vt:lpwstr>
  </property>
  <property fmtid="{D5CDD505-2E9C-101B-9397-08002B2CF9AE}" pid="10" name="MediaServiceImageTags">
    <vt:lpwstr/>
  </property>
</Properties>
</file>